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5C26DC" w14:textId="77777777" w:rsidR="00657E1F" w:rsidRPr="00657E1F" w:rsidRDefault="00657E1F" w:rsidP="00657E1F">
      <w:pPr>
        <w:suppressAutoHyphens w:val="0"/>
        <w:jc w:val="right"/>
        <w:outlineLvl w:val="1"/>
        <w:rPr>
          <w:rFonts w:cs="Times New Roman"/>
          <w:b/>
          <w:bCs/>
          <w:lang w:eastAsia="ru-RU"/>
        </w:rPr>
      </w:pPr>
      <w:bookmarkStart w:id="0" w:name="_Hlk98839701"/>
      <w:bookmarkStart w:id="1" w:name="_Toc84499260"/>
      <w:r w:rsidRPr="00657E1F">
        <w:rPr>
          <w:rFonts w:cs="Times New Roman"/>
          <w:b/>
          <w:bCs/>
          <w:lang w:eastAsia="ru-RU"/>
        </w:rPr>
        <w:t>Приложение</w:t>
      </w:r>
      <w:bookmarkEnd w:id="0"/>
      <w:bookmarkEnd w:id="1"/>
      <w:r w:rsidRPr="00657E1F">
        <w:rPr>
          <w:rFonts w:cs="Times New Roman"/>
          <w:b/>
          <w:bCs/>
          <w:lang w:eastAsia="ru-RU"/>
        </w:rPr>
        <w:t xml:space="preserve"> 3.1</w:t>
      </w:r>
    </w:p>
    <w:p w14:paraId="754B7067" w14:textId="77777777" w:rsidR="00657E1F" w:rsidRPr="00657E1F" w:rsidRDefault="00657E1F" w:rsidP="00657E1F">
      <w:pPr>
        <w:suppressAutoHyphens w:val="0"/>
        <w:jc w:val="right"/>
        <w:rPr>
          <w:rFonts w:cs="Times New Roman"/>
          <w:b/>
          <w:lang w:eastAsia="ru-RU"/>
        </w:rPr>
      </w:pPr>
      <w:r w:rsidRPr="00657E1F">
        <w:rPr>
          <w:rFonts w:cs="Times New Roman"/>
          <w:bCs/>
          <w:lang w:eastAsia="ru-RU"/>
        </w:rPr>
        <w:t xml:space="preserve">к ПООП-П  специальности </w:t>
      </w:r>
      <w:r w:rsidRPr="00657E1F">
        <w:rPr>
          <w:rFonts w:cs="Times New Roman"/>
          <w:bCs/>
          <w:lang w:eastAsia="ru-RU"/>
        </w:rPr>
        <w:br/>
      </w:r>
      <w:r w:rsidRPr="00657E1F">
        <w:rPr>
          <w:rFonts w:cs="Times New Roman"/>
          <w:color w:val="000000"/>
          <w:lang w:eastAsia="ru-RU"/>
        </w:rPr>
        <w:t>54.02.04 «РЕСТАВРАЦИЯ»</w:t>
      </w:r>
    </w:p>
    <w:p w14:paraId="7EA0F263" w14:textId="77777777" w:rsidR="00245699" w:rsidRDefault="00245699" w:rsidP="00657E1F">
      <w:pPr>
        <w:rPr>
          <w:rFonts w:cs="Times New Roman"/>
        </w:rPr>
      </w:pPr>
    </w:p>
    <w:p w14:paraId="65824648" w14:textId="77777777" w:rsidR="000505B5" w:rsidRDefault="000505B5" w:rsidP="00657E1F">
      <w:pPr>
        <w:rPr>
          <w:rFonts w:cs="Times New Roman"/>
        </w:rPr>
      </w:pPr>
    </w:p>
    <w:p w14:paraId="51CF30A4" w14:textId="77777777" w:rsidR="000505B5" w:rsidRDefault="000505B5" w:rsidP="00657E1F">
      <w:pPr>
        <w:rPr>
          <w:rFonts w:cs="Times New Roman"/>
        </w:rPr>
      </w:pPr>
    </w:p>
    <w:p w14:paraId="1489E06B" w14:textId="77777777" w:rsidR="000505B5" w:rsidRPr="00657E1F" w:rsidRDefault="000505B5" w:rsidP="00657E1F">
      <w:pPr>
        <w:rPr>
          <w:rFonts w:cs="Times New Roman"/>
        </w:rPr>
      </w:pPr>
    </w:p>
    <w:p w14:paraId="7F7FAD35" w14:textId="77777777" w:rsidR="00245699" w:rsidRPr="00657E1F" w:rsidRDefault="00245699" w:rsidP="00657E1F">
      <w:pPr>
        <w:rPr>
          <w:rFonts w:cs="Times New Roma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463"/>
      </w:tblGrid>
      <w:tr w:rsidR="00B94192" w:rsidRPr="00657E1F" w14:paraId="17B77D5E" w14:textId="77777777" w:rsidTr="001E6B45">
        <w:trPr>
          <w:trHeight w:val="360"/>
        </w:trPr>
        <w:tc>
          <w:tcPr>
            <w:tcW w:w="9463" w:type="dxa"/>
            <w:shd w:val="clear" w:color="auto" w:fill="auto"/>
            <w:vAlign w:val="center"/>
          </w:tcPr>
          <w:p w14:paraId="239A3CE7" w14:textId="78F7AECC" w:rsidR="00821954" w:rsidRPr="00657E1F" w:rsidRDefault="000505B5" w:rsidP="000505B5">
            <w:pPr>
              <w:snapToGrid w:val="0"/>
              <w:jc w:val="center"/>
              <w:rPr>
                <w:rFonts w:cs="Times New Roman"/>
                <w:b/>
              </w:rPr>
            </w:pPr>
            <w:r w:rsidRPr="00657E1F">
              <w:rPr>
                <w:rFonts w:cs="Times New Roman"/>
                <w:b/>
              </w:rPr>
              <w:t>РАБОЧАЯ ПРОГРАММА УЧЕБНОЙ ДИСЦИПЛИНЫ</w:t>
            </w:r>
          </w:p>
          <w:p w14:paraId="6F1F1D64" w14:textId="77777777" w:rsidR="00821954" w:rsidRPr="00657E1F" w:rsidRDefault="00821954" w:rsidP="00657E1F">
            <w:pPr>
              <w:rPr>
                <w:rFonts w:cs="Times New Roman"/>
                <w:b/>
              </w:rPr>
            </w:pPr>
          </w:p>
        </w:tc>
      </w:tr>
      <w:tr w:rsidR="00B94192" w:rsidRPr="00657E1F" w14:paraId="47047650" w14:textId="77777777" w:rsidTr="001E6B45">
        <w:trPr>
          <w:trHeight w:val="489"/>
        </w:trPr>
        <w:tc>
          <w:tcPr>
            <w:tcW w:w="946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5513252" w14:textId="110EE406" w:rsidR="00821954" w:rsidRPr="000505B5" w:rsidRDefault="00821954" w:rsidP="00657E1F">
            <w:pPr>
              <w:tabs>
                <w:tab w:val="left" w:pos="1548"/>
                <w:tab w:val="center" w:pos="3631"/>
              </w:tabs>
              <w:snapToGrid w:val="0"/>
              <w:rPr>
                <w:rFonts w:eastAsia="Calibri" w:cs="Times New Roman"/>
                <w:iCs/>
              </w:rPr>
            </w:pPr>
            <w:r w:rsidRPr="00657E1F">
              <w:rPr>
                <w:rFonts w:cs="Times New Roman"/>
                <w:b/>
                <w:iCs/>
              </w:rPr>
              <w:tab/>
            </w:r>
            <w:r w:rsidRPr="00657E1F">
              <w:rPr>
                <w:rFonts w:cs="Times New Roman"/>
                <w:b/>
                <w:iCs/>
              </w:rPr>
              <w:tab/>
              <w:t xml:space="preserve">                                   </w:t>
            </w:r>
            <w:r w:rsidRPr="000505B5">
              <w:rPr>
                <w:rFonts w:cs="Times New Roman"/>
                <w:iCs/>
              </w:rPr>
              <w:t>Физическая культура</w:t>
            </w:r>
          </w:p>
        </w:tc>
      </w:tr>
    </w:tbl>
    <w:p w14:paraId="113BC517" w14:textId="77777777" w:rsidR="00821954" w:rsidRPr="00657E1F" w:rsidRDefault="00821954" w:rsidP="00657E1F">
      <w:pPr>
        <w:rPr>
          <w:rFonts w:cs="Times New Roman"/>
        </w:rPr>
      </w:pPr>
    </w:p>
    <w:p w14:paraId="3D04B7A8" w14:textId="77777777" w:rsidR="00821954" w:rsidRPr="00657E1F" w:rsidRDefault="00821954" w:rsidP="00657E1F">
      <w:pPr>
        <w:rPr>
          <w:rFonts w:cs="Times New Roma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6768"/>
      </w:tblGrid>
      <w:tr w:rsidR="00B94192" w:rsidRPr="00657E1F" w14:paraId="5CC686A6" w14:textId="77777777" w:rsidTr="001E6B45">
        <w:trPr>
          <w:trHeight w:val="351"/>
        </w:trPr>
        <w:tc>
          <w:tcPr>
            <w:tcW w:w="2835" w:type="dxa"/>
            <w:shd w:val="clear" w:color="auto" w:fill="auto"/>
            <w:vAlign w:val="bottom"/>
          </w:tcPr>
          <w:p w14:paraId="790679A0" w14:textId="77777777" w:rsidR="00821954" w:rsidRPr="00657E1F" w:rsidRDefault="00821954" w:rsidP="00657E1F">
            <w:pPr>
              <w:snapToGrid w:val="0"/>
              <w:jc w:val="right"/>
              <w:rPr>
                <w:rFonts w:cs="Times New Roman"/>
              </w:rPr>
            </w:pPr>
            <w:r w:rsidRPr="00657E1F">
              <w:rPr>
                <w:rFonts w:cs="Times New Roman"/>
              </w:rPr>
              <w:t>Код, наименование</w:t>
            </w:r>
          </w:p>
          <w:p w14:paraId="0874E7EA" w14:textId="77777777" w:rsidR="00821954" w:rsidRPr="00657E1F" w:rsidRDefault="00821954" w:rsidP="00657E1F">
            <w:pPr>
              <w:jc w:val="right"/>
              <w:rPr>
                <w:rFonts w:cs="Times New Roman"/>
              </w:rPr>
            </w:pPr>
            <w:r w:rsidRPr="00657E1F">
              <w:rPr>
                <w:rFonts w:cs="Times New Roman"/>
              </w:rPr>
              <w:t>специальности</w:t>
            </w:r>
          </w:p>
        </w:tc>
        <w:tc>
          <w:tcPr>
            <w:tcW w:w="67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7F1A7FF" w14:textId="77777777" w:rsidR="00821954" w:rsidRPr="00657E1F" w:rsidRDefault="00821954" w:rsidP="00657E1F">
            <w:pPr>
              <w:snapToGrid w:val="0"/>
              <w:jc w:val="both"/>
              <w:rPr>
                <w:rFonts w:eastAsia="Calibri" w:cs="Times New Roman"/>
              </w:rPr>
            </w:pPr>
            <w:r w:rsidRPr="00657E1F">
              <w:rPr>
                <w:rFonts w:eastAsia="Calibri" w:cs="Times New Roman"/>
              </w:rPr>
              <w:t>54.02.04 «Реставрация»</w:t>
            </w:r>
          </w:p>
        </w:tc>
      </w:tr>
      <w:tr w:rsidR="00B94192" w:rsidRPr="00657E1F" w14:paraId="10EB5609" w14:textId="77777777" w:rsidTr="001E6B45">
        <w:trPr>
          <w:trHeight w:val="416"/>
        </w:trPr>
        <w:tc>
          <w:tcPr>
            <w:tcW w:w="2835" w:type="dxa"/>
            <w:shd w:val="clear" w:color="auto" w:fill="auto"/>
            <w:vAlign w:val="bottom"/>
          </w:tcPr>
          <w:p w14:paraId="4728842B" w14:textId="77777777" w:rsidR="00821954" w:rsidRPr="00657E1F" w:rsidRDefault="00821954" w:rsidP="00657E1F">
            <w:pPr>
              <w:snapToGrid w:val="0"/>
              <w:jc w:val="right"/>
              <w:rPr>
                <w:rFonts w:cs="Times New Roman"/>
              </w:rPr>
            </w:pPr>
            <w:r w:rsidRPr="00657E1F">
              <w:rPr>
                <w:rFonts w:cs="Times New Roman"/>
              </w:rPr>
              <w:t>Квалификация выпускника</w:t>
            </w:r>
          </w:p>
        </w:tc>
        <w:tc>
          <w:tcPr>
            <w:tcW w:w="67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6334BE" w14:textId="77777777" w:rsidR="00821954" w:rsidRPr="00657E1F" w:rsidRDefault="00821954" w:rsidP="00657E1F">
            <w:pPr>
              <w:snapToGrid w:val="0"/>
              <w:rPr>
                <w:rFonts w:eastAsia="Calibri" w:cs="Times New Roman"/>
              </w:rPr>
            </w:pPr>
            <w:r w:rsidRPr="00657E1F">
              <w:rPr>
                <w:rFonts w:eastAsia="Calibri" w:cs="Times New Roman"/>
              </w:rPr>
              <w:t>Художник-реставратор</w:t>
            </w:r>
          </w:p>
        </w:tc>
      </w:tr>
      <w:tr w:rsidR="00B94192" w:rsidRPr="00657E1F" w14:paraId="5E394DD4" w14:textId="77777777" w:rsidTr="001E6B45">
        <w:trPr>
          <w:trHeight w:val="423"/>
        </w:trPr>
        <w:tc>
          <w:tcPr>
            <w:tcW w:w="2835" w:type="dxa"/>
            <w:shd w:val="clear" w:color="auto" w:fill="auto"/>
            <w:vAlign w:val="bottom"/>
          </w:tcPr>
          <w:p w14:paraId="2F50583C" w14:textId="77777777" w:rsidR="00821954" w:rsidRPr="00657E1F" w:rsidRDefault="00821954" w:rsidP="00657E1F">
            <w:pPr>
              <w:snapToGrid w:val="0"/>
              <w:jc w:val="right"/>
              <w:rPr>
                <w:rFonts w:cs="Times New Roman"/>
              </w:rPr>
            </w:pPr>
          </w:p>
          <w:p w14:paraId="3855BBC8" w14:textId="77777777" w:rsidR="00821954" w:rsidRPr="00657E1F" w:rsidRDefault="00821954" w:rsidP="00657E1F">
            <w:pPr>
              <w:jc w:val="right"/>
              <w:rPr>
                <w:rFonts w:cs="Times New Roman"/>
              </w:rPr>
            </w:pPr>
            <w:r w:rsidRPr="00657E1F">
              <w:rPr>
                <w:rFonts w:cs="Times New Roman"/>
              </w:rPr>
              <w:t>Уровень образования:</w:t>
            </w:r>
          </w:p>
        </w:tc>
        <w:tc>
          <w:tcPr>
            <w:tcW w:w="67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11B428" w14:textId="77777777" w:rsidR="00821954" w:rsidRPr="00657E1F" w:rsidRDefault="00821954" w:rsidP="00657E1F">
            <w:pPr>
              <w:snapToGrid w:val="0"/>
              <w:rPr>
                <w:rFonts w:eastAsia="Arial" w:cs="Times New Roman"/>
              </w:rPr>
            </w:pPr>
            <w:r w:rsidRPr="00657E1F">
              <w:rPr>
                <w:rFonts w:eastAsia="Arial" w:cs="Times New Roman"/>
              </w:rPr>
              <w:t>Среднее профессиональное образование</w:t>
            </w:r>
          </w:p>
        </w:tc>
      </w:tr>
    </w:tbl>
    <w:p w14:paraId="576B9C0D" w14:textId="77777777" w:rsidR="00821954" w:rsidRPr="00657E1F" w:rsidRDefault="00821954" w:rsidP="00657E1F">
      <w:pPr>
        <w:rPr>
          <w:rFonts w:cs="Times New Roman"/>
        </w:rPr>
      </w:pPr>
    </w:p>
    <w:p w14:paraId="564E76FD" w14:textId="77777777" w:rsidR="00821954" w:rsidRPr="00657E1F" w:rsidRDefault="00821954" w:rsidP="00657E1F">
      <w:pPr>
        <w:rPr>
          <w:rFonts w:cs="Times New Roman"/>
          <w:b/>
        </w:rPr>
      </w:pPr>
    </w:p>
    <w:p w14:paraId="0FC65EA9" w14:textId="77777777" w:rsidR="00245699" w:rsidRPr="00657E1F" w:rsidRDefault="00245699" w:rsidP="00657E1F">
      <w:pPr>
        <w:rPr>
          <w:rFonts w:cs="Times New Roman"/>
        </w:rPr>
      </w:pPr>
    </w:p>
    <w:p w14:paraId="482A2DD8" w14:textId="77777777" w:rsidR="00245699" w:rsidRPr="00657E1F" w:rsidRDefault="00245699" w:rsidP="00657E1F">
      <w:pPr>
        <w:rPr>
          <w:rFonts w:cs="Times New Roman"/>
          <w:b/>
        </w:rPr>
      </w:pPr>
    </w:p>
    <w:p w14:paraId="152D9701" w14:textId="77777777" w:rsidR="00245699" w:rsidRPr="00657E1F" w:rsidRDefault="00245699" w:rsidP="00657E1F">
      <w:pPr>
        <w:rPr>
          <w:rFonts w:cs="Times New Roman"/>
          <w:b/>
        </w:rPr>
      </w:pPr>
    </w:p>
    <w:p w14:paraId="564285F2" w14:textId="77777777" w:rsidR="00245699" w:rsidRPr="00657E1F" w:rsidRDefault="00245699" w:rsidP="00657E1F">
      <w:pPr>
        <w:rPr>
          <w:rFonts w:cs="Times New Roman"/>
          <w:b/>
        </w:rPr>
      </w:pPr>
    </w:p>
    <w:p w14:paraId="02A1A40E" w14:textId="77777777" w:rsidR="00CE0C0E" w:rsidRPr="00657E1F" w:rsidRDefault="00CE0C0E" w:rsidP="00657E1F">
      <w:pPr>
        <w:rPr>
          <w:rFonts w:cs="Times New Roman"/>
          <w:b/>
        </w:rPr>
      </w:pPr>
    </w:p>
    <w:p w14:paraId="5119781E" w14:textId="77777777" w:rsidR="00245699" w:rsidRPr="00657E1F" w:rsidRDefault="00245699" w:rsidP="00657E1F">
      <w:pPr>
        <w:rPr>
          <w:rFonts w:cs="Times New Roman"/>
          <w:b/>
        </w:rPr>
      </w:pPr>
    </w:p>
    <w:p w14:paraId="5922039E" w14:textId="77777777" w:rsidR="00245699" w:rsidRPr="00657E1F" w:rsidRDefault="00245699" w:rsidP="00657E1F">
      <w:pPr>
        <w:rPr>
          <w:rFonts w:cs="Times New Roman"/>
          <w:b/>
        </w:rPr>
      </w:pPr>
    </w:p>
    <w:p w14:paraId="055EC5DB" w14:textId="77777777" w:rsidR="00245699" w:rsidRPr="00657E1F" w:rsidRDefault="00245699" w:rsidP="00657E1F">
      <w:pPr>
        <w:rPr>
          <w:rFonts w:cs="Times New Roman"/>
        </w:rPr>
      </w:pPr>
    </w:p>
    <w:p w14:paraId="6E4690DB" w14:textId="77777777" w:rsidR="00F50849" w:rsidRPr="00657E1F" w:rsidRDefault="00F50849" w:rsidP="00657E1F">
      <w:pPr>
        <w:rPr>
          <w:rFonts w:cs="Times New Roman"/>
        </w:rPr>
      </w:pPr>
    </w:p>
    <w:p w14:paraId="24301FAA" w14:textId="77777777" w:rsidR="00F50849" w:rsidRPr="00657E1F" w:rsidRDefault="00F50849" w:rsidP="00657E1F">
      <w:pPr>
        <w:rPr>
          <w:rFonts w:cs="Times New Roman"/>
        </w:rPr>
      </w:pPr>
    </w:p>
    <w:p w14:paraId="653B8B35" w14:textId="77777777" w:rsidR="00F50849" w:rsidRPr="00657E1F" w:rsidRDefault="00F50849" w:rsidP="00657E1F">
      <w:pPr>
        <w:rPr>
          <w:rFonts w:cs="Times New Roman"/>
        </w:rPr>
      </w:pPr>
    </w:p>
    <w:p w14:paraId="385850EA" w14:textId="77777777" w:rsidR="00F50849" w:rsidRPr="00657E1F" w:rsidRDefault="00F50849" w:rsidP="00657E1F">
      <w:pPr>
        <w:rPr>
          <w:rFonts w:cs="Times New Roman"/>
        </w:rPr>
      </w:pPr>
    </w:p>
    <w:p w14:paraId="2F24E0A0" w14:textId="77777777" w:rsidR="00F50849" w:rsidRPr="00657E1F" w:rsidRDefault="00F50849" w:rsidP="00657E1F">
      <w:pPr>
        <w:rPr>
          <w:rFonts w:cs="Times New Roman"/>
        </w:rPr>
      </w:pPr>
    </w:p>
    <w:p w14:paraId="34CA15C5" w14:textId="77777777" w:rsidR="00F50849" w:rsidRPr="00657E1F" w:rsidRDefault="00F50849" w:rsidP="00657E1F">
      <w:pPr>
        <w:rPr>
          <w:rFonts w:cs="Times New Roman"/>
        </w:rPr>
      </w:pPr>
    </w:p>
    <w:p w14:paraId="47B1F085" w14:textId="77777777" w:rsidR="00F50849" w:rsidRPr="00657E1F" w:rsidRDefault="00F50849" w:rsidP="00657E1F">
      <w:pPr>
        <w:rPr>
          <w:rFonts w:cs="Times New Roman"/>
        </w:rPr>
      </w:pPr>
    </w:p>
    <w:p w14:paraId="106502E0" w14:textId="77777777" w:rsidR="00F50849" w:rsidRPr="00657E1F" w:rsidRDefault="00F50849" w:rsidP="00657E1F">
      <w:pPr>
        <w:rPr>
          <w:rFonts w:cs="Times New Roman"/>
        </w:rPr>
      </w:pPr>
    </w:p>
    <w:p w14:paraId="0E2BF5B6" w14:textId="77777777" w:rsidR="00F50849" w:rsidRPr="00657E1F" w:rsidRDefault="00F50849" w:rsidP="00657E1F">
      <w:pPr>
        <w:rPr>
          <w:rFonts w:cs="Times New Roman"/>
        </w:rPr>
      </w:pPr>
    </w:p>
    <w:p w14:paraId="477E12A5" w14:textId="77777777" w:rsidR="00F50849" w:rsidRPr="00657E1F" w:rsidRDefault="00F50849" w:rsidP="00657E1F">
      <w:pPr>
        <w:rPr>
          <w:rFonts w:cs="Times New Roman"/>
        </w:rPr>
      </w:pPr>
    </w:p>
    <w:p w14:paraId="4A9E2160" w14:textId="77777777" w:rsidR="00F50849" w:rsidRPr="00657E1F" w:rsidRDefault="00F50849" w:rsidP="00657E1F">
      <w:pPr>
        <w:rPr>
          <w:rFonts w:cs="Times New Roman"/>
        </w:rPr>
      </w:pPr>
    </w:p>
    <w:p w14:paraId="2F734D1F" w14:textId="77777777" w:rsidR="00F50849" w:rsidRPr="00657E1F" w:rsidRDefault="00F50849" w:rsidP="00657E1F">
      <w:pPr>
        <w:rPr>
          <w:rFonts w:cs="Times New Roman"/>
        </w:rPr>
      </w:pPr>
    </w:p>
    <w:p w14:paraId="756271A7" w14:textId="77777777" w:rsidR="00F50849" w:rsidRPr="00657E1F" w:rsidRDefault="00F50849" w:rsidP="00657E1F">
      <w:pPr>
        <w:rPr>
          <w:rFonts w:cs="Times New Roman"/>
        </w:rPr>
      </w:pPr>
    </w:p>
    <w:p w14:paraId="5CAF1A3D" w14:textId="77777777" w:rsidR="00F50849" w:rsidRPr="00657E1F" w:rsidRDefault="00F50849" w:rsidP="00657E1F">
      <w:pPr>
        <w:rPr>
          <w:rFonts w:cs="Times New Roman"/>
        </w:rPr>
      </w:pPr>
    </w:p>
    <w:p w14:paraId="448E78B1" w14:textId="194CF966" w:rsidR="00F50849" w:rsidRPr="00657E1F" w:rsidRDefault="000505B5" w:rsidP="000505B5">
      <w:pPr>
        <w:jc w:val="center"/>
        <w:rPr>
          <w:rFonts w:cs="Times New Roman"/>
        </w:rPr>
      </w:pPr>
      <w:r>
        <w:rPr>
          <w:rFonts w:cs="Times New Roman"/>
        </w:rPr>
        <w:t>2022 г.</w:t>
      </w:r>
    </w:p>
    <w:p w14:paraId="28B8F2AC" w14:textId="77777777" w:rsidR="00F50849" w:rsidRPr="00657E1F" w:rsidRDefault="00F50849" w:rsidP="00657E1F">
      <w:pPr>
        <w:rPr>
          <w:rFonts w:cs="Times New Roman"/>
        </w:rPr>
      </w:pPr>
    </w:p>
    <w:p w14:paraId="5A427831" w14:textId="77777777" w:rsidR="00F50849" w:rsidRPr="00657E1F" w:rsidRDefault="00F50849" w:rsidP="00657E1F">
      <w:pPr>
        <w:rPr>
          <w:rFonts w:cs="Times New Roman"/>
        </w:rPr>
      </w:pPr>
    </w:p>
    <w:p w14:paraId="4309C31F" w14:textId="77777777" w:rsidR="00F50849" w:rsidRPr="00657E1F" w:rsidRDefault="00F50849" w:rsidP="00657E1F">
      <w:pPr>
        <w:rPr>
          <w:rFonts w:cs="Times New Roman"/>
        </w:rPr>
      </w:pPr>
    </w:p>
    <w:p w14:paraId="688F5580" w14:textId="77777777" w:rsidR="00F50849" w:rsidRPr="00657E1F" w:rsidRDefault="00F50849" w:rsidP="00657E1F">
      <w:pPr>
        <w:rPr>
          <w:rFonts w:cs="Times New Roman"/>
        </w:rPr>
      </w:pPr>
    </w:p>
    <w:p w14:paraId="5DCFF626" w14:textId="7CF1F73B" w:rsidR="000505B5" w:rsidRDefault="000505B5">
      <w:pPr>
        <w:suppressAutoHyphens w:val="0"/>
        <w:rPr>
          <w:rFonts w:cs="Times New Roman"/>
        </w:rPr>
      </w:pPr>
      <w:r>
        <w:rPr>
          <w:rFonts w:cs="Times New Roman"/>
        </w:rPr>
        <w:br w:type="page"/>
      </w:r>
    </w:p>
    <w:p w14:paraId="5F4B23A6" w14:textId="77777777" w:rsidR="00F94AD0" w:rsidRPr="00A547C5" w:rsidRDefault="00F94AD0" w:rsidP="00F94AD0">
      <w:pPr>
        <w:suppressAutoHyphens w:val="0"/>
        <w:jc w:val="center"/>
        <w:rPr>
          <w:rFonts w:eastAsiaTheme="minorHAnsi" w:cs="Times New Roman"/>
          <w:color w:val="000000"/>
          <w:lang w:eastAsia="en-US"/>
        </w:rPr>
      </w:pPr>
      <w:r w:rsidRPr="00A547C5">
        <w:rPr>
          <w:rFonts w:eastAsiaTheme="minorHAnsi" w:cs="Times New Roman"/>
          <w:color w:val="000000"/>
          <w:lang w:eastAsia="en-US"/>
        </w:rPr>
        <w:lastRenderedPageBreak/>
        <w:t xml:space="preserve">Рабочая программа учебной дисциплины составлена 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C61470">
        <w:rPr>
          <w:rFonts w:eastAsiaTheme="minorHAnsi" w:cs="Times New Roman"/>
          <w:b/>
          <w:color w:val="000000"/>
          <w:lang w:eastAsia="en-US"/>
        </w:rPr>
        <w:t>54.02.04 «Реставрация»</w:t>
      </w:r>
      <w:r w:rsidRPr="00A547C5">
        <w:rPr>
          <w:rFonts w:eastAsiaTheme="minorHAnsi" w:cs="Times New Roman"/>
          <w:color w:val="000000"/>
          <w:lang w:eastAsia="en-US"/>
        </w:rPr>
        <w:t xml:space="preserve">, утверждённого приказом Министерства образования и науки Российской Федерации </w:t>
      </w:r>
    </w:p>
    <w:p w14:paraId="60A384B3" w14:textId="77777777" w:rsidR="00F94AD0" w:rsidRPr="00A547C5" w:rsidRDefault="00F94AD0" w:rsidP="00F94AD0">
      <w:pPr>
        <w:suppressAutoHyphens w:val="0"/>
        <w:jc w:val="center"/>
        <w:rPr>
          <w:rFonts w:eastAsiaTheme="minorHAnsi" w:cs="Times New Roman"/>
          <w:b/>
          <w:color w:val="000000"/>
          <w:lang w:eastAsia="en-US"/>
        </w:rPr>
      </w:pPr>
      <w:r w:rsidRPr="00A547C5">
        <w:rPr>
          <w:rFonts w:eastAsiaTheme="minorHAnsi" w:cs="Times New Roman"/>
          <w:color w:val="000000"/>
          <w:lang w:eastAsia="en-US"/>
        </w:rPr>
        <w:t xml:space="preserve">от </w:t>
      </w:r>
      <w:r w:rsidRPr="00C61470">
        <w:rPr>
          <w:rFonts w:eastAsiaTheme="minorHAnsi" w:cs="Times New Roman"/>
          <w:b/>
          <w:color w:val="000000"/>
          <w:lang w:eastAsia="en-US"/>
        </w:rPr>
        <w:t>27.10.2014 г. № 1392 (ред. от 13.07.2021)</w:t>
      </w:r>
      <w:r w:rsidRPr="00A547C5">
        <w:rPr>
          <w:rFonts w:eastAsiaTheme="minorHAnsi" w:cs="Times New Roman"/>
          <w:color w:val="000000"/>
          <w:lang w:eastAsia="en-US"/>
        </w:rPr>
        <w:t>;  в соответствии с  ФГОС СОО (Приказ Министерства образования и науки РФ от 17.05.2012 г. N 413 "Об утверждении федерального государственного образовательного стандарта среднего общего образования" (с изменениями и дополнениями от 29.12.2014 г., 31.12.2015 г., 29.06.2017 г., 24.09, 11.12.2020 г.).</w:t>
      </w:r>
    </w:p>
    <w:p w14:paraId="64439F0E" w14:textId="77777777" w:rsidR="00DA75D8" w:rsidRPr="00657E1F" w:rsidRDefault="00DA75D8" w:rsidP="00657E1F">
      <w:pPr>
        <w:rPr>
          <w:rFonts w:cs="Times New Roman"/>
        </w:rPr>
      </w:pPr>
    </w:p>
    <w:p w14:paraId="3C83431B" w14:textId="77777777" w:rsidR="00401624" w:rsidRPr="00401624" w:rsidRDefault="00401624" w:rsidP="00401624">
      <w:pPr>
        <w:pageBreakBefore/>
        <w:jc w:val="center"/>
        <w:rPr>
          <w:rFonts w:cs="Times New Roman"/>
          <w:b/>
          <w:bCs/>
        </w:rPr>
      </w:pPr>
      <w:r w:rsidRPr="00401624">
        <w:rPr>
          <w:rFonts w:cs="Times New Roman"/>
          <w:b/>
          <w:bCs/>
        </w:rPr>
        <w:lastRenderedPageBreak/>
        <w:t>СОДЕРЖАНИЕ</w:t>
      </w:r>
    </w:p>
    <w:p w14:paraId="12B23B87" w14:textId="77777777" w:rsidR="00401624" w:rsidRPr="00401624" w:rsidRDefault="00401624" w:rsidP="00401624">
      <w:pPr>
        <w:jc w:val="both"/>
        <w:rPr>
          <w:rFonts w:cs="Times New Roman"/>
          <w:b/>
          <w:bCs/>
        </w:rPr>
      </w:pPr>
    </w:p>
    <w:p w14:paraId="5AA25FEA" w14:textId="77777777" w:rsidR="00401624" w:rsidRPr="00401624" w:rsidRDefault="00401624" w:rsidP="00401624">
      <w:pPr>
        <w:numPr>
          <w:ilvl w:val="0"/>
          <w:numId w:val="5"/>
        </w:numPr>
        <w:suppressAutoHyphens w:val="0"/>
        <w:spacing w:line="276" w:lineRule="auto"/>
        <w:ind w:left="284" w:right="850" w:hanging="284"/>
        <w:jc w:val="both"/>
        <w:rPr>
          <w:rFonts w:cs="Times New Roman"/>
          <w:b/>
          <w:bCs/>
        </w:rPr>
      </w:pPr>
      <w:r w:rsidRPr="00401624">
        <w:rPr>
          <w:rFonts w:cs="Times New Roman"/>
          <w:b/>
          <w:bCs/>
        </w:rPr>
        <w:t>ОБЩАЯ ХАРАКТЕРИСТИКА РАБОЧЕЙ ПРОГРАММЫ УЧЕБНОЙ ДИСЦИПЛИНЫ</w:t>
      </w:r>
    </w:p>
    <w:p w14:paraId="224684DA" w14:textId="77777777" w:rsidR="00401624" w:rsidRPr="00401624" w:rsidRDefault="00401624" w:rsidP="00401624">
      <w:pPr>
        <w:numPr>
          <w:ilvl w:val="0"/>
          <w:numId w:val="5"/>
        </w:numPr>
        <w:suppressAutoHyphens w:val="0"/>
        <w:spacing w:line="276" w:lineRule="auto"/>
        <w:ind w:left="284" w:right="850" w:hanging="284"/>
        <w:jc w:val="both"/>
        <w:rPr>
          <w:rFonts w:cs="Times New Roman"/>
          <w:b/>
          <w:bCs/>
          <w:lang w:val="en-US"/>
        </w:rPr>
      </w:pPr>
      <w:r w:rsidRPr="00401624">
        <w:rPr>
          <w:rFonts w:cs="Times New Roman"/>
          <w:b/>
          <w:bCs/>
          <w:lang w:val="en-US"/>
        </w:rPr>
        <w:t xml:space="preserve">СТРУКТУРА И СОДЕРЖАНИЕ УЧЕБНОЙ ДИСЦИПЛИНЫ </w:t>
      </w:r>
    </w:p>
    <w:p w14:paraId="066367CE" w14:textId="77777777" w:rsidR="00401624" w:rsidRPr="00401624" w:rsidRDefault="00401624" w:rsidP="00401624">
      <w:pPr>
        <w:numPr>
          <w:ilvl w:val="0"/>
          <w:numId w:val="5"/>
        </w:numPr>
        <w:suppressAutoHyphens w:val="0"/>
        <w:spacing w:line="276" w:lineRule="auto"/>
        <w:ind w:left="284" w:right="850" w:hanging="284"/>
        <w:jc w:val="both"/>
        <w:rPr>
          <w:rFonts w:cs="Times New Roman"/>
          <w:b/>
          <w:bCs/>
          <w:lang w:val="en-US"/>
        </w:rPr>
      </w:pPr>
      <w:r w:rsidRPr="00401624">
        <w:rPr>
          <w:rFonts w:cs="Times New Roman"/>
          <w:b/>
          <w:bCs/>
          <w:lang w:val="en-US"/>
        </w:rPr>
        <w:t>УСЛОВИЯ РЕАЛИЗАЦИИ</w:t>
      </w:r>
      <w:r w:rsidRPr="00401624">
        <w:rPr>
          <w:rFonts w:cs="Times New Roman"/>
          <w:b/>
          <w:bCs/>
        </w:rPr>
        <w:t xml:space="preserve"> </w:t>
      </w:r>
      <w:r w:rsidRPr="00401624">
        <w:rPr>
          <w:rFonts w:cs="Times New Roman"/>
          <w:b/>
          <w:bCs/>
          <w:lang w:val="en-US"/>
        </w:rPr>
        <w:t xml:space="preserve">УЧЕБНОЙ ДИСЦИПЛИНЫ </w:t>
      </w:r>
    </w:p>
    <w:p w14:paraId="2E91FDB0" w14:textId="77777777" w:rsidR="00401624" w:rsidRPr="00401624" w:rsidRDefault="00401624" w:rsidP="00401624">
      <w:pPr>
        <w:numPr>
          <w:ilvl w:val="0"/>
          <w:numId w:val="5"/>
        </w:numPr>
        <w:suppressAutoHyphens w:val="0"/>
        <w:spacing w:line="276" w:lineRule="auto"/>
        <w:ind w:left="284" w:right="850" w:hanging="284"/>
        <w:jc w:val="both"/>
        <w:rPr>
          <w:rFonts w:cs="Times New Roman"/>
          <w:b/>
          <w:bCs/>
        </w:rPr>
      </w:pPr>
      <w:r w:rsidRPr="00401624">
        <w:rPr>
          <w:rFonts w:cs="Times New Roman"/>
          <w:b/>
          <w:bCs/>
        </w:rPr>
        <w:t xml:space="preserve">КОНТРОЛЬ И ОЦЕНКА РЕЗУЛЬТАТОВ ОСВОЕНИЯ УЧЕБНОЙ ДИСЦИПЛИНЫ </w:t>
      </w:r>
    </w:p>
    <w:p w14:paraId="08AC26BC" w14:textId="77777777" w:rsidR="00245699" w:rsidRPr="00657E1F" w:rsidRDefault="00245699" w:rsidP="00401624">
      <w:pPr>
        <w:ind w:firstLine="709"/>
        <w:jc w:val="center"/>
        <w:rPr>
          <w:rFonts w:cs="Times New Roman"/>
          <w:b/>
        </w:rPr>
      </w:pPr>
    </w:p>
    <w:p w14:paraId="4F56B32B" w14:textId="77777777" w:rsidR="00245699" w:rsidRPr="00657E1F" w:rsidRDefault="00245699" w:rsidP="00401624">
      <w:pPr>
        <w:ind w:firstLine="709"/>
        <w:jc w:val="center"/>
        <w:rPr>
          <w:rFonts w:cs="Times New Roman"/>
          <w:b/>
        </w:rPr>
      </w:pPr>
    </w:p>
    <w:p w14:paraId="4C244D4A" w14:textId="77777777" w:rsidR="00245699" w:rsidRPr="00657E1F" w:rsidRDefault="00245699" w:rsidP="00401624">
      <w:pPr>
        <w:ind w:firstLine="709"/>
        <w:jc w:val="center"/>
        <w:rPr>
          <w:rFonts w:cs="Times New Roman"/>
          <w:b/>
        </w:rPr>
      </w:pPr>
    </w:p>
    <w:p w14:paraId="27B5F377" w14:textId="77777777" w:rsidR="00245699" w:rsidRPr="00657E1F" w:rsidRDefault="00245699" w:rsidP="00657E1F">
      <w:pPr>
        <w:ind w:firstLine="709"/>
        <w:jc w:val="center"/>
        <w:rPr>
          <w:rFonts w:cs="Times New Roman"/>
          <w:b/>
        </w:rPr>
      </w:pPr>
    </w:p>
    <w:p w14:paraId="0A49DF12" w14:textId="77777777" w:rsidR="00245699" w:rsidRPr="00657E1F" w:rsidRDefault="00245699" w:rsidP="00657E1F">
      <w:pPr>
        <w:ind w:firstLine="709"/>
        <w:jc w:val="center"/>
        <w:rPr>
          <w:rFonts w:cs="Times New Roman"/>
          <w:b/>
        </w:rPr>
      </w:pPr>
    </w:p>
    <w:p w14:paraId="4EFF69EA" w14:textId="77777777" w:rsidR="00245699" w:rsidRPr="00657E1F" w:rsidRDefault="00245699" w:rsidP="00657E1F">
      <w:pPr>
        <w:ind w:firstLine="709"/>
        <w:jc w:val="center"/>
        <w:rPr>
          <w:rFonts w:cs="Times New Roman"/>
          <w:b/>
        </w:rPr>
      </w:pPr>
    </w:p>
    <w:p w14:paraId="378F0E93" w14:textId="77777777" w:rsidR="00245699" w:rsidRPr="00657E1F" w:rsidRDefault="00245699" w:rsidP="00657E1F">
      <w:pPr>
        <w:ind w:firstLine="709"/>
        <w:jc w:val="center"/>
        <w:rPr>
          <w:rFonts w:cs="Times New Roman"/>
          <w:b/>
        </w:rPr>
      </w:pPr>
    </w:p>
    <w:p w14:paraId="062EEBB5" w14:textId="77777777" w:rsidR="00245699" w:rsidRPr="00657E1F" w:rsidRDefault="00245699" w:rsidP="00657E1F">
      <w:pPr>
        <w:ind w:firstLine="709"/>
        <w:jc w:val="center"/>
        <w:rPr>
          <w:rFonts w:cs="Times New Roman"/>
          <w:b/>
        </w:rPr>
      </w:pPr>
    </w:p>
    <w:p w14:paraId="51152B1C" w14:textId="77777777" w:rsidR="00245699" w:rsidRPr="00657E1F" w:rsidRDefault="00245699" w:rsidP="00657E1F">
      <w:pPr>
        <w:ind w:firstLine="709"/>
        <w:jc w:val="center"/>
        <w:rPr>
          <w:rFonts w:cs="Times New Roman"/>
          <w:b/>
        </w:rPr>
      </w:pPr>
    </w:p>
    <w:p w14:paraId="3423BF64" w14:textId="77777777" w:rsidR="00245699" w:rsidRPr="00657E1F" w:rsidRDefault="00245699" w:rsidP="00657E1F">
      <w:pPr>
        <w:ind w:firstLine="709"/>
        <w:jc w:val="center"/>
        <w:rPr>
          <w:rFonts w:cs="Times New Roman"/>
          <w:b/>
        </w:rPr>
      </w:pPr>
    </w:p>
    <w:p w14:paraId="5A724095" w14:textId="77777777" w:rsidR="00245699" w:rsidRPr="00657E1F" w:rsidRDefault="00245699" w:rsidP="00657E1F">
      <w:pPr>
        <w:ind w:firstLine="709"/>
        <w:jc w:val="center"/>
        <w:rPr>
          <w:rFonts w:cs="Times New Roman"/>
          <w:b/>
        </w:rPr>
      </w:pPr>
    </w:p>
    <w:p w14:paraId="6C248B7D" w14:textId="77777777" w:rsidR="00245699" w:rsidRPr="00657E1F" w:rsidRDefault="00245699" w:rsidP="00657E1F">
      <w:pPr>
        <w:ind w:firstLine="709"/>
        <w:jc w:val="center"/>
        <w:rPr>
          <w:rFonts w:cs="Times New Roman"/>
          <w:b/>
        </w:rPr>
      </w:pPr>
    </w:p>
    <w:p w14:paraId="510821CF" w14:textId="77777777" w:rsidR="00245699" w:rsidRPr="00657E1F" w:rsidRDefault="00245699" w:rsidP="00657E1F">
      <w:pPr>
        <w:ind w:firstLine="709"/>
        <w:jc w:val="center"/>
        <w:rPr>
          <w:rFonts w:cs="Times New Roman"/>
          <w:b/>
        </w:rPr>
      </w:pPr>
    </w:p>
    <w:p w14:paraId="4005F584" w14:textId="77777777" w:rsidR="00245699" w:rsidRPr="00657E1F" w:rsidRDefault="00245699" w:rsidP="00657E1F">
      <w:pPr>
        <w:ind w:firstLine="709"/>
        <w:jc w:val="center"/>
        <w:rPr>
          <w:rFonts w:cs="Times New Roman"/>
          <w:b/>
        </w:rPr>
      </w:pPr>
    </w:p>
    <w:p w14:paraId="3FA89156" w14:textId="77777777" w:rsidR="00245699" w:rsidRPr="00657E1F" w:rsidRDefault="00245699" w:rsidP="00657E1F">
      <w:pPr>
        <w:ind w:firstLine="709"/>
        <w:jc w:val="center"/>
        <w:rPr>
          <w:rFonts w:cs="Times New Roman"/>
          <w:b/>
        </w:rPr>
      </w:pPr>
    </w:p>
    <w:p w14:paraId="40DC558D" w14:textId="77777777" w:rsidR="00245699" w:rsidRPr="00657E1F" w:rsidRDefault="00245699" w:rsidP="00657E1F">
      <w:pPr>
        <w:ind w:firstLine="709"/>
        <w:jc w:val="center"/>
        <w:rPr>
          <w:rFonts w:cs="Times New Roman"/>
          <w:b/>
        </w:rPr>
      </w:pPr>
    </w:p>
    <w:p w14:paraId="5FCADCBC" w14:textId="77777777" w:rsidR="00245699" w:rsidRPr="00657E1F" w:rsidRDefault="00245699" w:rsidP="00657E1F">
      <w:pPr>
        <w:ind w:firstLine="709"/>
        <w:jc w:val="center"/>
        <w:rPr>
          <w:rFonts w:cs="Times New Roman"/>
          <w:b/>
        </w:rPr>
      </w:pPr>
    </w:p>
    <w:p w14:paraId="04830253" w14:textId="77777777" w:rsidR="00245699" w:rsidRPr="00657E1F" w:rsidRDefault="00245699" w:rsidP="00657E1F">
      <w:pPr>
        <w:ind w:firstLine="709"/>
        <w:jc w:val="center"/>
        <w:rPr>
          <w:rFonts w:cs="Times New Roman"/>
          <w:b/>
        </w:rPr>
      </w:pPr>
    </w:p>
    <w:p w14:paraId="30FCDE74" w14:textId="77777777" w:rsidR="00245699" w:rsidRPr="00657E1F" w:rsidRDefault="00245699" w:rsidP="00657E1F">
      <w:pPr>
        <w:ind w:firstLine="709"/>
        <w:jc w:val="center"/>
        <w:rPr>
          <w:rFonts w:cs="Times New Roman"/>
          <w:b/>
        </w:rPr>
      </w:pPr>
    </w:p>
    <w:p w14:paraId="6FEED9BC" w14:textId="77777777" w:rsidR="00245699" w:rsidRPr="00657E1F" w:rsidRDefault="00245699" w:rsidP="00657E1F">
      <w:pPr>
        <w:ind w:firstLine="709"/>
        <w:jc w:val="center"/>
        <w:rPr>
          <w:rFonts w:cs="Times New Roman"/>
          <w:b/>
        </w:rPr>
      </w:pPr>
    </w:p>
    <w:p w14:paraId="3923FA15" w14:textId="77777777" w:rsidR="00245699" w:rsidRPr="00657E1F" w:rsidRDefault="00245699" w:rsidP="00657E1F">
      <w:pPr>
        <w:ind w:firstLine="709"/>
        <w:jc w:val="center"/>
        <w:rPr>
          <w:rFonts w:cs="Times New Roman"/>
          <w:b/>
        </w:rPr>
      </w:pPr>
    </w:p>
    <w:p w14:paraId="343DC9FA" w14:textId="77777777" w:rsidR="00245699" w:rsidRPr="00657E1F" w:rsidRDefault="00245699" w:rsidP="00657E1F">
      <w:pPr>
        <w:ind w:firstLine="709"/>
        <w:jc w:val="center"/>
        <w:rPr>
          <w:rFonts w:cs="Times New Roman"/>
          <w:b/>
        </w:rPr>
      </w:pPr>
    </w:p>
    <w:p w14:paraId="417A4733" w14:textId="77777777" w:rsidR="00245699" w:rsidRPr="00657E1F" w:rsidRDefault="00245699" w:rsidP="00657E1F">
      <w:pPr>
        <w:ind w:firstLine="709"/>
        <w:jc w:val="center"/>
        <w:rPr>
          <w:rFonts w:cs="Times New Roman"/>
          <w:b/>
        </w:rPr>
      </w:pPr>
    </w:p>
    <w:p w14:paraId="2320BEAB" w14:textId="77777777" w:rsidR="00245699" w:rsidRPr="00657E1F" w:rsidRDefault="00245699" w:rsidP="00657E1F">
      <w:pPr>
        <w:ind w:firstLine="709"/>
        <w:jc w:val="center"/>
        <w:rPr>
          <w:rFonts w:cs="Times New Roman"/>
          <w:b/>
        </w:rPr>
      </w:pPr>
    </w:p>
    <w:p w14:paraId="3A3F78C5" w14:textId="77777777" w:rsidR="00245699" w:rsidRPr="00657E1F" w:rsidRDefault="00245699" w:rsidP="00657E1F">
      <w:pPr>
        <w:ind w:firstLine="709"/>
        <w:jc w:val="center"/>
        <w:rPr>
          <w:rFonts w:cs="Times New Roman"/>
          <w:b/>
        </w:rPr>
      </w:pPr>
    </w:p>
    <w:p w14:paraId="0E6140C3" w14:textId="77777777" w:rsidR="00821954" w:rsidRPr="00657E1F" w:rsidRDefault="00821954" w:rsidP="00657E1F">
      <w:pPr>
        <w:suppressAutoHyphens w:val="0"/>
        <w:rPr>
          <w:rFonts w:cs="Times New Roman"/>
          <w:b/>
        </w:rPr>
      </w:pPr>
      <w:bookmarkStart w:id="2" w:name="_Hlk93844030"/>
      <w:r w:rsidRPr="00657E1F">
        <w:rPr>
          <w:rFonts w:cs="Times New Roman"/>
          <w:b/>
        </w:rPr>
        <w:br w:type="page"/>
      </w:r>
    </w:p>
    <w:p w14:paraId="5F4AED84" w14:textId="0761B059" w:rsidR="00245699" w:rsidRPr="00657E1F" w:rsidRDefault="00245699" w:rsidP="00992E80">
      <w:pPr>
        <w:jc w:val="center"/>
        <w:rPr>
          <w:rFonts w:cs="Times New Roman"/>
          <w:b/>
          <w:bCs/>
        </w:rPr>
      </w:pPr>
      <w:r w:rsidRPr="00657E1F">
        <w:rPr>
          <w:rFonts w:cs="Times New Roman"/>
          <w:b/>
        </w:rPr>
        <w:lastRenderedPageBreak/>
        <w:t xml:space="preserve">1. ОБЩАЯ ХАРАКТЕРИСТИКА </w:t>
      </w:r>
      <w:r w:rsidR="00C5451F" w:rsidRPr="00657E1F">
        <w:rPr>
          <w:rFonts w:cs="Times New Roman"/>
          <w:b/>
        </w:rPr>
        <w:t xml:space="preserve"> </w:t>
      </w:r>
      <w:r w:rsidRPr="00657E1F">
        <w:rPr>
          <w:rFonts w:cs="Times New Roman"/>
          <w:b/>
        </w:rPr>
        <w:t xml:space="preserve">РАБОЧЕЙ ПРОГРАММЫ </w:t>
      </w:r>
      <w:r w:rsidR="00821954" w:rsidRPr="00657E1F">
        <w:rPr>
          <w:rFonts w:cs="Times New Roman"/>
          <w:b/>
          <w:bCs/>
        </w:rPr>
        <w:t xml:space="preserve">УЧЕБНОЙ ДИСЦИПЛИНЫ </w:t>
      </w:r>
      <w:r w:rsidR="00C5451F" w:rsidRPr="00657E1F">
        <w:rPr>
          <w:rFonts w:cs="Times New Roman"/>
          <w:b/>
          <w:bCs/>
        </w:rPr>
        <w:t>«</w:t>
      </w:r>
      <w:r w:rsidR="00F44F88" w:rsidRPr="00657E1F">
        <w:rPr>
          <w:rFonts w:cs="Times New Roman"/>
          <w:b/>
          <w:bCs/>
        </w:rPr>
        <w:t>ФИЗИЧЕСКАЯ КУЛЬТУРА</w:t>
      </w:r>
      <w:r w:rsidRPr="00657E1F">
        <w:rPr>
          <w:rFonts w:cs="Times New Roman"/>
          <w:b/>
          <w:bCs/>
        </w:rPr>
        <w:t>»</w:t>
      </w:r>
    </w:p>
    <w:p w14:paraId="49B6FC35" w14:textId="77777777" w:rsidR="00992E80" w:rsidRDefault="00992E80" w:rsidP="00657E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b/>
          <w:lang w:eastAsia="ru-RU"/>
        </w:rPr>
      </w:pPr>
    </w:p>
    <w:p w14:paraId="5886D7F0" w14:textId="5FA5539E" w:rsidR="00723823" w:rsidRPr="00657E1F" w:rsidRDefault="00723823" w:rsidP="00992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Times New Roman"/>
          <w:lang w:eastAsia="ru-RU"/>
        </w:rPr>
      </w:pPr>
      <w:r w:rsidRPr="00657E1F">
        <w:rPr>
          <w:rFonts w:cs="Times New Roman"/>
          <w:b/>
          <w:lang w:eastAsia="ru-RU"/>
        </w:rPr>
        <w:t xml:space="preserve">1.1. Место </w:t>
      </w:r>
      <w:r w:rsidR="00821954" w:rsidRPr="00657E1F">
        <w:rPr>
          <w:rFonts w:cs="Times New Roman"/>
          <w:b/>
          <w:lang w:eastAsia="ru-RU"/>
        </w:rPr>
        <w:t>учебной дисциплины</w:t>
      </w:r>
      <w:r w:rsidR="00CC6406" w:rsidRPr="00657E1F">
        <w:rPr>
          <w:rFonts w:cs="Times New Roman"/>
          <w:b/>
          <w:lang w:eastAsia="ru-RU"/>
        </w:rPr>
        <w:t xml:space="preserve"> </w:t>
      </w:r>
      <w:r w:rsidRPr="00657E1F">
        <w:rPr>
          <w:rFonts w:cs="Times New Roman"/>
          <w:b/>
          <w:lang w:eastAsia="ru-RU"/>
        </w:rPr>
        <w:t xml:space="preserve">в структуре основной образовательной программы: </w:t>
      </w:r>
    </w:p>
    <w:p w14:paraId="25C5CDA7" w14:textId="77777777" w:rsidR="00821954" w:rsidRPr="00657E1F" w:rsidRDefault="00821954" w:rsidP="00992E8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Times New Roman"/>
        </w:rPr>
      </w:pPr>
      <w:r w:rsidRPr="00657E1F">
        <w:rPr>
          <w:rFonts w:cs="Times New Roman"/>
        </w:rPr>
        <w:t>Рабочая программа учебной дисциплины является частью основной профессиональной образовательной программы по специальности: 54.02.04 «Реставрация».</w:t>
      </w:r>
    </w:p>
    <w:p w14:paraId="35F59982" w14:textId="16FC6F64" w:rsidR="00821954" w:rsidRPr="00657E1F" w:rsidRDefault="00821954" w:rsidP="00992E8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Times New Roman"/>
          <w:lang w:eastAsia="ru-RU"/>
        </w:rPr>
      </w:pPr>
      <w:r w:rsidRPr="00657E1F">
        <w:rPr>
          <w:rFonts w:cs="Times New Roman"/>
        </w:rPr>
        <w:t xml:space="preserve">«Физическая культура» </w:t>
      </w:r>
      <w:r w:rsidRPr="00657E1F">
        <w:rPr>
          <w:rFonts w:cs="Times New Roman"/>
          <w:lang w:eastAsia="ru-RU"/>
        </w:rPr>
        <w:t>– учебная дисциплина общеобразовательного учебного цикла</w:t>
      </w:r>
      <w:r w:rsidR="00992E80">
        <w:rPr>
          <w:rFonts w:cs="Times New Roman"/>
          <w:lang w:eastAsia="ru-RU"/>
        </w:rPr>
        <w:t xml:space="preserve"> </w:t>
      </w:r>
      <w:r w:rsidRPr="00657E1F">
        <w:rPr>
          <w:rFonts w:cs="Times New Roman"/>
          <w:lang w:eastAsia="ru-RU"/>
        </w:rPr>
        <w:t>ФГОС СПО по специальности 54.02.04 Реставрация</w:t>
      </w:r>
    </w:p>
    <w:p w14:paraId="74C1BDF7" w14:textId="77777777" w:rsidR="00723823" w:rsidRPr="00657E1F" w:rsidRDefault="00723823" w:rsidP="00992E8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Times New Roman"/>
          <w:lang w:eastAsia="ru-RU"/>
        </w:rPr>
      </w:pPr>
    </w:p>
    <w:p w14:paraId="47A1A18B" w14:textId="444B8554" w:rsidR="00723823" w:rsidRPr="00657E1F" w:rsidRDefault="00723823" w:rsidP="00992E80">
      <w:pPr>
        <w:ind w:firstLine="709"/>
        <w:jc w:val="both"/>
        <w:rPr>
          <w:rFonts w:cs="Times New Roman"/>
          <w:b/>
          <w:lang w:eastAsia="ru-RU"/>
        </w:rPr>
      </w:pPr>
      <w:r w:rsidRPr="00657E1F">
        <w:rPr>
          <w:rFonts w:cs="Times New Roman"/>
          <w:b/>
          <w:lang w:eastAsia="ru-RU"/>
        </w:rPr>
        <w:t xml:space="preserve">1.2. Цель и планируемые результаты освоения </w:t>
      </w:r>
      <w:r w:rsidR="00821954" w:rsidRPr="00657E1F">
        <w:rPr>
          <w:rFonts w:cs="Times New Roman"/>
          <w:b/>
          <w:lang w:eastAsia="ru-RU"/>
        </w:rPr>
        <w:t>учебной дисциплины</w:t>
      </w:r>
      <w:r w:rsidR="00CC6406" w:rsidRPr="00657E1F">
        <w:rPr>
          <w:rFonts w:cs="Times New Roman"/>
          <w:b/>
          <w:lang w:eastAsia="ru-RU"/>
        </w:rPr>
        <w:t xml:space="preserve"> </w:t>
      </w:r>
      <w:r w:rsidR="007E66BA" w:rsidRPr="00657E1F">
        <w:rPr>
          <w:rFonts w:cs="Times New Roman"/>
          <w:b/>
          <w:lang w:eastAsia="ru-RU"/>
        </w:rPr>
        <w:t>«</w:t>
      </w:r>
      <w:r w:rsidR="00F44F88" w:rsidRPr="00657E1F">
        <w:rPr>
          <w:rFonts w:cs="Times New Roman"/>
          <w:b/>
          <w:lang w:eastAsia="ru-RU"/>
        </w:rPr>
        <w:t>Физическая культура</w:t>
      </w:r>
      <w:r w:rsidR="007E66BA" w:rsidRPr="00657E1F">
        <w:rPr>
          <w:rFonts w:cs="Times New Roman"/>
          <w:b/>
          <w:lang w:eastAsia="ru-RU"/>
        </w:rPr>
        <w:t>»</w:t>
      </w:r>
      <w:r w:rsidRPr="00657E1F">
        <w:rPr>
          <w:rFonts w:cs="Times New Roman"/>
          <w:b/>
          <w:lang w:eastAsia="ru-RU"/>
        </w:rPr>
        <w:t xml:space="preserve">:   </w:t>
      </w:r>
    </w:p>
    <w:p w14:paraId="090C38DA" w14:textId="77777777" w:rsidR="00821954" w:rsidRPr="00657E1F" w:rsidRDefault="00821954" w:rsidP="00992E80">
      <w:pPr>
        <w:ind w:firstLine="709"/>
        <w:jc w:val="both"/>
        <w:rPr>
          <w:rFonts w:cs="Times New Roman"/>
        </w:rPr>
      </w:pPr>
      <w:r w:rsidRPr="00657E1F">
        <w:rPr>
          <w:rFonts w:cs="Times New Roman"/>
        </w:rPr>
        <w:t>В результате изучения учебной дисциплины обучающийся должен обладать общими компетенциями, включающими в себя способность:</w:t>
      </w:r>
    </w:p>
    <w:p w14:paraId="34EDC176" w14:textId="77777777" w:rsidR="00821954" w:rsidRPr="00657E1F" w:rsidRDefault="00821954" w:rsidP="00992E80">
      <w:pPr>
        <w:ind w:firstLine="709"/>
        <w:jc w:val="both"/>
        <w:rPr>
          <w:rFonts w:cs="Times New Roman"/>
        </w:rPr>
      </w:pPr>
      <w:r w:rsidRPr="00657E1F">
        <w:rPr>
          <w:rFonts w:cs="Times New Roman"/>
        </w:rPr>
        <w:t>использовать умения и знания базовых дисциплин федерального компонента среднего (полного) общего образования в профессиональной деятельности (ОК 10).</w:t>
      </w:r>
    </w:p>
    <w:p w14:paraId="2023A389" w14:textId="17F952C7" w:rsidR="00821954" w:rsidRPr="00657E1F" w:rsidRDefault="00821954" w:rsidP="00992E80">
      <w:pPr>
        <w:ind w:firstLine="709"/>
        <w:jc w:val="both"/>
        <w:rPr>
          <w:rFonts w:cs="Times New Roman"/>
        </w:rPr>
      </w:pPr>
      <w:r w:rsidRPr="00657E1F">
        <w:rPr>
          <w:rFonts w:cs="Times New Roman"/>
        </w:rPr>
        <w:t>В результате изучения учебной дисциплины «Физическая культура» студент должен:</w:t>
      </w:r>
    </w:p>
    <w:p w14:paraId="1245862E" w14:textId="77777777" w:rsidR="00821954" w:rsidRPr="00657E1F" w:rsidRDefault="00821954" w:rsidP="00992E80">
      <w:pPr>
        <w:ind w:firstLine="709"/>
        <w:jc w:val="both"/>
        <w:rPr>
          <w:rFonts w:cs="Times New Roman"/>
          <w:b/>
        </w:rPr>
      </w:pPr>
      <w:r w:rsidRPr="00657E1F">
        <w:rPr>
          <w:rFonts w:cs="Times New Roman"/>
          <w:b/>
        </w:rPr>
        <w:t>уметь:</w:t>
      </w:r>
    </w:p>
    <w:p w14:paraId="06F99EB1" w14:textId="77777777" w:rsidR="00740A8F" w:rsidRPr="00657E1F" w:rsidRDefault="00740A8F" w:rsidP="00992E80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657E1F">
        <w:rPr>
          <w:rFonts w:cs="Times New Roman"/>
        </w:rPr>
        <w:t>1) составлять и выполнять комплексы упражнений утренней и корригирующей гимнастики с учетом индивидуальных особенностей организма; (ОК 10)</w:t>
      </w:r>
    </w:p>
    <w:p w14:paraId="31499224" w14:textId="77777777" w:rsidR="00740A8F" w:rsidRPr="00657E1F" w:rsidRDefault="00740A8F" w:rsidP="00992E80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657E1F">
        <w:rPr>
          <w:rFonts w:cs="Times New Roman"/>
        </w:rPr>
        <w:t xml:space="preserve">2) выполнять акробатические, гимнастические, легкоатлетические </w:t>
      </w:r>
    </w:p>
    <w:p w14:paraId="6E783E80" w14:textId="77777777" w:rsidR="00740A8F" w:rsidRPr="00657E1F" w:rsidRDefault="00740A8F" w:rsidP="00992E80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657E1F">
        <w:rPr>
          <w:rFonts w:cs="Times New Roman"/>
        </w:rPr>
        <w:t>упражнения (комбинации), технические действия спортивных игр (ОК 10);</w:t>
      </w:r>
    </w:p>
    <w:p w14:paraId="1602A306" w14:textId="77777777" w:rsidR="00740A8F" w:rsidRPr="00657E1F" w:rsidRDefault="00740A8F" w:rsidP="00992E80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657E1F">
        <w:rPr>
          <w:rFonts w:cs="Times New Roman"/>
        </w:rPr>
        <w:t>3) выполнять комплексы упражнений на развитие основных физических качеств, адаптивной (лечебной) физической культуры с учетом состояния здоровья и физической подготовленности (ОК 10);</w:t>
      </w:r>
    </w:p>
    <w:p w14:paraId="7E34CDA8" w14:textId="77777777" w:rsidR="00740A8F" w:rsidRPr="00657E1F" w:rsidRDefault="00740A8F" w:rsidP="00992E80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657E1F">
        <w:rPr>
          <w:rFonts w:cs="Times New Roman"/>
        </w:rPr>
        <w:t>4) осуществлять наблюдения за своим физическим развитием и физической подготовленностью, контроль техники выполнения двигательных действий и режимов физической нагрузки (ОК 10);</w:t>
      </w:r>
    </w:p>
    <w:p w14:paraId="4AC293E0" w14:textId="77777777" w:rsidR="00740A8F" w:rsidRPr="00657E1F" w:rsidRDefault="00740A8F" w:rsidP="00992E80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657E1F">
        <w:rPr>
          <w:rFonts w:cs="Times New Roman"/>
        </w:rPr>
        <w:t>5) соблюдать безопасность при выполнении физических упражнений и проведении туристических походов (ОК 10);</w:t>
      </w:r>
    </w:p>
    <w:p w14:paraId="25AFDD4E" w14:textId="77777777" w:rsidR="00740A8F" w:rsidRPr="00657E1F" w:rsidRDefault="00740A8F" w:rsidP="00992E80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657E1F">
        <w:rPr>
          <w:rFonts w:cs="Times New Roman"/>
        </w:rPr>
        <w:t>6) осуществлять судейство школьных соревнований по одному из программных видов спорта (ОК 10);</w:t>
      </w:r>
    </w:p>
    <w:p w14:paraId="66C9C683" w14:textId="77777777" w:rsidR="00740A8F" w:rsidRPr="00657E1F" w:rsidRDefault="00740A8F" w:rsidP="00992E80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657E1F">
        <w:rPr>
          <w:rFonts w:cs="Times New Roman"/>
        </w:rPr>
        <w:t>7) использовать приобретенные знания и умения в практической деятельности и повседневной жизни для проведения самостоятельных занятий по формированию индивидуального телосложения и коррекции осанки, развитию физических качеств, совершенствованию техники движений (ОК 10);</w:t>
      </w:r>
    </w:p>
    <w:p w14:paraId="65D16CE0" w14:textId="77777777" w:rsidR="00740A8F" w:rsidRPr="00657E1F" w:rsidRDefault="00740A8F" w:rsidP="00992E80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657E1F">
        <w:rPr>
          <w:rFonts w:cs="Times New Roman"/>
        </w:rPr>
        <w:t>8) включать занятия физической культурой и спортом в активный отдых и досуг (ОК 10);</w:t>
      </w:r>
    </w:p>
    <w:p w14:paraId="017269CB" w14:textId="77777777" w:rsidR="00821954" w:rsidRPr="00657E1F" w:rsidRDefault="00821954" w:rsidP="00992E80">
      <w:pPr>
        <w:ind w:firstLine="709"/>
        <w:jc w:val="both"/>
        <w:rPr>
          <w:rFonts w:cs="Times New Roman"/>
          <w:b/>
        </w:rPr>
      </w:pPr>
      <w:r w:rsidRPr="00657E1F">
        <w:rPr>
          <w:rFonts w:cs="Times New Roman"/>
          <w:b/>
        </w:rPr>
        <w:t xml:space="preserve">знать: </w:t>
      </w:r>
    </w:p>
    <w:p w14:paraId="5384DA0D" w14:textId="77777777" w:rsidR="0009742A" w:rsidRPr="00657E1F" w:rsidRDefault="0009742A" w:rsidP="00992E80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657E1F">
        <w:rPr>
          <w:rFonts w:cs="Times New Roman"/>
        </w:rPr>
        <w:t>1) о роли физической культуры и спорта в формировании здорового образа жизни, организации активного отдыха и профилактики вредных привычек (ОК 10);</w:t>
      </w:r>
    </w:p>
    <w:p w14:paraId="2AADF460" w14:textId="77777777" w:rsidR="0009742A" w:rsidRPr="00657E1F" w:rsidRDefault="0009742A" w:rsidP="00992E80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657E1F">
        <w:rPr>
          <w:rFonts w:cs="Times New Roman"/>
        </w:rPr>
        <w:t>2) основы формирования двигательных действий и развития физических качеств (ОК 10);</w:t>
      </w:r>
    </w:p>
    <w:p w14:paraId="6E84BD92" w14:textId="77777777" w:rsidR="0009742A" w:rsidRPr="00657E1F" w:rsidRDefault="0009742A" w:rsidP="00992E80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</w:rPr>
      </w:pPr>
      <w:r w:rsidRPr="00657E1F">
        <w:rPr>
          <w:rFonts w:cs="Times New Roman"/>
        </w:rPr>
        <w:t>3) способы закаливания организма и основные приемы самомассажа (ОК 10)</w:t>
      </w:r>
    </w:p>
    <w:p w14:paraId="6FB7F5CF" w14:textId="02DC810F" w:rsidR="007E2D1F" w:rsidRPr="00657E1F" w:rsidRDefault="007E2D1F" w:rsidP="00992E80">
      <w:pPr>
        <w:ind w:firstLine="709"/>
        <w:jc w:val="both"/>
        <w:rPr>
          <w:rFonts w:cs="Times New Roman"/>
        </w:rPr>
      </w:pPr>
      <w:r w:rsidRPr="00657E1F">
        <w:rPr>
          <w:rFonts w:cs="Times New Roman"/>
        </w:rPr>
        <w:t xml:space="preserve">В результате изучения </w:t>
      </w:r>
      <w:r w:rsidR="00821954" w:rsidRPr="00657E1F">
        <w:rPr>
          <w:rFonts w:cs="Times New Roman"/>
        </w:rPr>
        <w:t>учебной дисциплины</w:t>
      </w:r>
      <w:r w:rsidRPr="00657E1F">
        <w:rPr>
          <w:rFonts w:cs="Times New Roman"/>
        </w:rPr>
        <w:t xml:space="preserve"> </w:t>
      </w:r>
      <w:r w:rsidRPr="00992E80">
        <w:rPr>
          <w:rFonts w:cs="Times New Roman"/>
        </w:rPr>
        <w:t>«</w:t>
      </w:r>
      <w:r w:rsidR="00F44F88" w:rsidRPr="00992E80">
        <w:rPr>
          <w:rFonts w:cs="Times New Roman"/>
          <w:lang w:eastAsia="ru-RU"/>
        </w:rPr>
        <w:t>Физическая культура»</w:t>
      </w:r>
      <w:r w:rsidRPr="00657E1F">
        <w:rPr>
          <w:rFonts w:cs="Times New Roman"/>
        </w:rPr>
        <w:t xml:space="preserve"> </w:t>
      </w:r>
      <w:r w:rsidR="00136718" w:rsidRPr="00657E1F">
        <w:rPr>
          <w:rFonts w:cs="Times New Roman"/>
        </w:rPr>
        <w:t>обучающийся</w:t>
      </w:r>
      <w:r w:rsidRPr="00657E1F">
        <w:rPr>
          <w:rFonts w:cs="Times New Roman"/>
        </w:rPr>
        <w:t xml:space="preserve"> должен сформировать следующие результаты:</w:t>
      </w:r>
    </w:p>
    <w:p w14:paraId="7F5DECC6" w14:textId="77777777" w:rsidR="007E2D1F" w:rsidRPr="00657E1F" w:rsidRDefault="007E2D1F" w:rsidP="00992E80">
      <w:pPr>
        <w:ind w:firstLine="709"/>
        <w:jc w:val="both"/>
        <w:rPr>
          <w:rFonts w:cs="Times New Roman"/>
          <w:b/>
          <w:lang w:eastAsia="ru-RU"/>
        </w:rPr>
      </w:pPr>
    </w:p>
    <w:p w14:paraId="51515B65" w14:textId="1FFC38A5" w:rsidR="007E2D1F" w:rsidRPr="00657E1F" w:rsidRDefault="007E2D1F" w:rsidP="00657E1F">
      <w:pPr>
        <w:rPr>
          <w:rFonts w:cs="Times New Roman"/>
          <w:b/>
          <w:lang w:eastAsia="ru-RU"/>
        </w:rPr>
      </w:pPr>
      <w:r w:rsidRPr="00657E1F">
        <w:rPr>
          <w:rFonts w:cs="Times New Roman"/>
          <w:b/>
          <w:lang w:eastAsia="ru-RU"/>
        </w:rPr>
        <w:t xml:space="preserve">1) личностные </w:t>
      </w:r>
      <w:r w:rsidR="00C5451F" w:rsidRPr="00657E1F">
        <w:rPr>
          <w:rFonts w:cs="Times New Roman"/>
          <w:b/>
        </w:rPr>
        <w:t>результаты должны отражать:</w:t>
      </w:r>
    </w:p>
    <w:p w14:paraId="392C0816" w14:textId="77777777" w:rsidR="007E2D1F" w:rsidRPr="00657E1F" w:rsidRDefault="007E2D1F" w:rsidP="00657E1F">
      <w:pPr>
        <w:rPr>
          <w:rFonts w:cs="Times New Roman"/>
          <w:b/>
          <w:lang w:eastAsia="ru-RU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802"/>
        <w:gridCol w:w="8769"/>
      </w:tblGrid>
      <w:tr w:rsidR="00B94192" w:rsidRPr="00657E1F" w14:paraId="266D4BEE" w14:textId="77777777" w:rsidTr="00B8607F">
        <w:tc>
          <w:tcPr>
            <w:tcW w:w="804" w:type="dxa"/>
          </w:tcPr>
          <w:p w14:paraId="693EF806" w14:textId="77777777" w:rsidR="007E2D1F" w:rsidRPr="00657E1F" w:rsidRDefault="007E2D1F" w:rsidP="00657E1F">
            <w:pPr>
              <w:rPr>
                <w:rFonts w:cs="Times New Roman"/>
                <w:b/>
                <w:lang w:eastAsia="ru-RU"/>
              </w:rPr>
            </w:pPr>
            <w:r w:rsidRPr="00657E1F">
              <w:rPr>
                <w:rFonts w:cs="Times New Roman"/>
                <w:b/>
                <w:lang w:eastAsia="ru-RU"/>
              </w:rPr>
              <w:t>код</w:t>
            </w:r>
          </w:p>
        </w:tc>
        <w:tc>
          <w:tcPr>
            <w:tcW w:w="8824" w:type="dxa"/>
          </w:tcPr>
          <w:p w14:paraId="2FBDFBB0" w14:textId="77777777" w:rsidR="007E2D1F" w:rsidRPr="00657E1F" w:rsidRDefault="007E2D1F" w:rsidP="00657E1F">
            <w:pPr>
              <w:jc w:val="center"/>
              <w:rPr>
                <w:rFonts w:cs="Times New Roman"/>
                <w:b/>
                <w:lang w:eastAsia="ru-RU"/>
              </w:rPr>
            </w:pPr>
            <w:r w:rsidRPr="00657E1F">
              <w:rPr>
                <w:rFonts w:cs="Times New Roman"/>
                <w:b/>
                <w:lang w:eastAsia="ru-RU"/>
              </w:rPr>
              <w:t>Формулировка личностного результата</w:t>
            </w:r>
          </w:p>
        </w:tc>
      </w:tr>
      <w:tr w:rsidR="00B94192" w:rsidRPr="00657E1F" w14:paraId="4A6C216C" w14:textId="77777777" w:rsidTr="00B8607F">
        <w:tc>
          <w:tcPr>
            <w:tcW w:w="804" w:type="dxa"/>
          </w:tcPr>
          <w:p w14:paraId="4A06BDC1" w14:textId="21F9CA6B" w:rsidR="00B8607F" w:rsidRPr="00657E1F" w:rsidRDefault="00B8607F" w:rsidP="00657E1F">
            <w:pPr>
              <w:rPr>
                <w:rFonts w:cs="Times New Roman"/>
                <w:b/>
                <w:lang w:eastAsia="ru-RU"/>
              </w:rPr>
            </w:pPr>
            <w:r w:rsidRPr="00657E1F">
              <w:rPr>
                <w:rFonts w:cs="Times New Roman"/>
                <w:b/>
                <w:lang w:eastAsia="ru-RU"/>
              </w:rPr>
              <w:lastRenderedPageBreak/>
              <w:t xml:space="preserve">ЛР </w:t>
            </w:r>
            <w:r w:rsidR="00E5032E" w:rsidRPr="00657E1F">
              <w:rPr>
                <w:rFonts w:cs="Times New Roman"/>
                <w:b/>
                <w:lang w:eastAsia="ru-RU"/>
              </w:rPr>
              <w:t>3</w:t>
            </w:r>
          </w:p>
        </w:tc>
        <w:tc>
          <w:tcPr>
            <w:tcW w:w="8824" w:type="dxa"/>
          </w:tcPr>
          <w:p w14:paraId="7FAA7C36" w14:textId="0C9B9713" w:rsidR="00B8607F" w:rsidRPr="00657E1F" w:rsidRDefault="00E5032E" w:rsidP="00657E1F">
            <w:pPr>
              <w:rPr>
                <w:rFonts w:cs="Times New Roman"/>
                <w:bCs/>
                <w:lang w:eastAsia="ru-RU"/>
              </w:rPr>
            </w:pPr>
            <w:r w:rsidRPr="00657E1F">
              <w:rPr>
                <w:rFonts w:cs="Times New Roman"/>
                <w:bCs/>
                <w:lang w:eastAsia="ru-RU"/>
              </w:rPr>
              <w:t>готовность к служению Отечеству, его защите</w:t>
            </w:r>
          </w:p>
        </w:tc>
      </w:tr>
      <w:tr w:rsidR="00B94192" w:rsidRPr="00657E1F" w14:paraId="2918621B" w14:textId="77777777" w:rsidTr="00B8607F">
        <w:tc>
          <w:tcPr>
            <w:tcW w:w="804" w:type="dxa"/>
          </w:tcPr>
          <w:p w14:paraId="314B052D" w14:textId="69245DEA" w:rsidR="00B8607F" w:rsidRPr="00657E1F" w:rsidRDefault="00B8607F" w:rsidP="00657E1F">
            <w:pPr>
              <w:rPr>
                <w:rFonts w:cs="Times New Roman"/>
                <w:b/>
                <w:lang w:eastAsia="ru-RU"/>
              </w:rPr>
            </w:pPr>
            <w:r w:rsidRPr="00657E1F">
              <w:rPr>
                <w:rFonts w:cs="Times New Roman"/>
                <w:b/>
                <w:lang w:eastAsia="ru-RU"/>
              </w:rPr>
              <w:t xml:space="preserve">ЛР </w:t>
            </w:r>
            <w:r w:rsidR="00E5032E" w:rsidRPr="00657E1F">
              <w:rPr>
                <w:rFonts w:cs="Times New Roman"/>
                <w:b/>
                <w:lang w:eastAsia="ru-RU"/>
              </w:rPr>
              <w:t>11</w:t>
            </w:r>
          </w:p>
        </w:tc>
        <w:tc>
          <w:tcPr>
            <w:tcW w:w="8824" w:type="dxa"/>
          </w:tcPr>
          <w:p w14:paraId="26125A21" w14:textId="6C471E57" w:rsidR="00B8607F" w:rsidRPr="00657E1F" w:rsidRDefault="00E5032E" w:rsidP="00657E1F">
            <w:pPr>
              <w:rPr>
                <w:rFonts w:cs="Times New Roman"/>
                <w:bCs/>
                <w:lang w:eastAsia="ru-RU"/>
              </w:rPr>
            </w:pPr>
            <w:r w:rsidRPr="00657E1F">
              <w:rPr>
                <w:rFonts w:cs="Times New Roman"/>
                <w:bCs/>
                <w:lang w:eastAsia="ru-RU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</w:tr>
      <w:tr w:rsidR="00B8607F" w:rsidRPr="00657E1F" w14:paraId="276565B8" w14:textId="77777777" w:rsidTr="00B8607F">
        <w:tc>
          <w:tcPr>
            <w:tcW w:w="804" w:type="dxa"/>
          </w:tcPr>
          <w:p w14:paraId="27786F8A" w14:textId="1EC03684" w:rsidR="00B8607F" w:rsidRPr="00657E1F" w:rsidRDefault="00B8607F" w:rsidP="00657E1F">
            <w:pPr>
              <w:rPr>
                <w:rFonts w:cs="Times New Roman"/>
                <w:b/>
                <w:lang w:eastAsia="ru-RU"/>
              </w:rPr>
            </w:pPr>
            <w:r w:rsidRPr="00657E1F">
              <w:rPr>
                <w:rFonts w:cs="Times New Roman"/>
                <w:b/>
                <w:lang w:eastAsia="ru-RU"/>
              </w:rPr>
              <w:t xml:space="preserve">ЛР </w:t>
            </w:r>
            <w:r w:rsidR="00E5032E" w:rsidRPr="00657E1F">
              <w:rPr>
                <w:rFonts w:cs="Times New Roman"/>
                <w:b/>
                <w:lang w:eastAsia="ru-RU"/>
              </w:rPr>
              <w:t>12</w:t>
            </w:r>
          </w:p>
        </w:tc>
        <w:tc>
          <w:tcPr>
            <w:tcW w:w="8824" w:type="dxa"/>
          </w:tcPr>
          <w:p w14:paraId="525BD0C8" w14:textId="58CBBA32" w:rsidR="00B8607F" w:rsidRPr="00657E1F" w:rsidRDefault="00E5032E" w:rsidP="00657E1F">
            <w:pPr>
              <w:rPr>
                <w:rFonts w:cs="Times New Roman"/>
                <w:bCs/>
                <w:lang w:eastAsia="ru-RU"/>
              </w:rPr>
            </w:pPr>
            <w:r w:rsidRPr="00657E1F">
              <w:rPr>
                <w:rFonts w:cs="Times New Roman"/>
                <w:bCs/>
                <w:lang w:eastAsia="ru-RU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</w:tr>
    </w:tbl>
    <w:p w14:paraId="1D21AD09" w14:textId="77777777" w:rsidR="00040863" w:rsidRPr="00657E1F" w:rsidRDefault="00040863" w:rsidP="00657E1F">
      <w:pPr>
        <w:rPr>
          <w:rFonts w:cs="Times New Roman"/>
          <w:b/>
          <w:lang w:eastAsia="ru-RU"/>
        </w:rPr>
      </w:pPr>
    </w:p>
    <w:p w14:paraId="1BBB6EE4" w14:textId="2A15C8F1" w:rsidR="007E2D1F" w:rsidRPr="00657E1F" w:rsidRDefault="007E2D1F" w:rsidP="00657E1F">
      <w:pPr>
        <w:rPr>
          <w:rFonts w:cs="Times New Roman"/>
          <w:b/>
          <w:lang w:eastAsia="ru-RU"/>
        </w:rPr>
      </w:pPr>
      <w:r w:rsidRPr="00657E1F">
        <w:rPr>
          <w:rFonts w:cs="Times New Roman"/>
          <w:b/>
          <w:lang w:eastAsia="ru-RU"/>
        </w:rPr>
        <w:t xml:space="preserve">2) метапредметные  </w:t>
      </w:r>
      <w:r w:rsidR="00C5451F" w:rsidRPr="00657E1F">
        <w:rPr>
          <w:rFonts w:cs="Times New Roman"/>
          <w:b/>
        </w:rPr>
        <w:t>результаты должны отражать:</w:t>
      </w:r>
    </w:p>
    <w:p w14:paraId="0099D8CE" w14:textId="77777777" w:rsidR="007E2D1F" w:rsidRPr="00657E1F" w:rsidRDefault="007E2D1F" w:rsidP="00657E1F">
      <w:pPr>
        <w:rPr>
          <w:rFonts w:cs="Times New Roman"/>
          <w:b/>
          <w:lang w:eastAsia="ru-RU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802"/>
        <w:gridCol w:w="8769"/>
      </w:tblGrid>
      <w:tr w:rsidR="00B94192" w:rsidRPr="00657E1F" w14:paraId="713828CA" w14:textId="77777777" w:rsidTr="009E28D5">
        <w:tc>
          <w:tcPr>
            <w:tcW w:w="804" w:type="dxa"/>
          </w:tcPr>
          <w:p w14:paraId="291EFE40" w14:textId="77777777" w:rsidR="007E2D1F" w:rsidRPr="00657E1F" w:rsidRDefault="007E2D1F" w:rsidP="00657E1F">
            <w:pPr>
              <w:rPr>
                <w:rFonts w:cs="Times New Roman"/>
                <w:b/>
                <w:lang w:eastAsia="ru-RU"/>
              </w:rPr>
            </w:pPr>
            <w:r w:rsidRPr="00657E1F">
              <w:rPr>
                <w:rFonts w:cs="Times New Roman"/>
                <w:b/>
                <w:lang w:eastAsia="ru-RU"/>
              </w:rPr>
              <w:t>код</w:t>
            </w:r>
          </w:p>
        </w:tc>
        <w:tc>
          <w:tcPr>
            <w:tcW w:w="8824" w:type="dxa"/>
          </w:tcPr>
          <w:p w14:paraId="250CA58F" w14:textId="77777777" w:rsidR="007E2D1F" w:rsidRPr="00657E1F" w:rsidRDefault="007E2D1F" w:rsidP="00657E1F">
            <w:pPr>
              <w:jc w:val="center"/>
              <w:rPr>
                <w:rFonts w:cs="Times New Roman"/>
                <w:b/>
                <w:lang w:eastAsia="ru-RU"/>
              </w:rPr>
            </w:pPr>
            <w:r w:rsidRPr="00657E1F">
              <w:rPr>
                <w:rFonts w:cs="Times New Roman"/>
                <w:b/>
                <w:lang w:eastAsia="ru-RU"/>
              </w:rPr>
              <w:t>Формулировка метапредметного результата</w:t>
            </w:r>
          </w:p>
        </w:tc>
      </w:tr>
      <w:tr w:rsidR="00B94192" w:rsidRPr="00657E1F" w14:paraId="3F019410" w14:textId="77777777" w:rsidTr="009E28D5">
        <w:tc>
          <w:tcPr>
            <w:tcW w:w="804" w:type="dxa"/>
          </w:tcPr>
          <w:p w14:paraId="1281BAAB" w14:textId="6565359A" w:rsidR="00B8607F" w:rsidRPr="00657E1F" w:rsidRDefault="00B8607F" w:rsidP="00657E1F">
            <w:pPr>
              <w:rPr>
                <w:rFonts w:cs="Times New Roman"/>
                <w:b/>
                <w:lang w:eastAsia="ru-RU"/>
              </w:rPr>
            </w:pPr>
            <w:r w:rsidRPr="00657E1F">
              <w:rPr>
                <w:rFonts w:cs="Times New Roman"/>
                <w:b/>
                <w:lang w:eastAsia="ru-RU"/>
              </w:rPr>
              <w:t>МР 1</w:t>
            </w:r>
          </w:p>
        </w:tc>
        <w:tc>
          <w:tcPr>
            <w:tcW w:w="8824" w:type="dxa"/>
          </w:tcPr>
          <w:p w14:paraId="15E2F5EF" w14:textId="2E92C8F3" w:rsidR="00B8607F" w:rsidRPr="00657E1F" w:rsidRDefault="00B8607F" w:rsidP="00657E1F">
            <w:pPr>
              <w:rPr>
                <w:rFonts w:cs="Times New Roman"/>
                <w:bCs/>
                <w:lang w:eastAsia="ru-RU"/>
              </w:rPr>
            </w:pPr>
            <w:r w:rsidRPr="00657E1F">
              <w:rPr>
                <w:rFonts w:cs="Times New Roman"/>
                <w:bCs/>
                <w:lang w:eastAsia="ru-RU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B94192" w:rsidRPr="00657E1F" w14:paraId="4589B60D" w14:textId="77777777" w:rsidTr="009E28D5">
        <w:tc>
          <w:tcPr>
            <w:tcW w:w="804" w:type="dxa"/>
          </w:tcPr>
          <w:p w14:paraId="3A99F32B" w14:textId="6ED43C29" w:rsidR="00B8607F" w:rsidRPr="00657E1F" w:rsidRDefault="00B8607F" w:rsidP="00657E1F">
            <w:pPr>
              <w:rPr>
                <w:rFonts w:cs="Times New Roman"/>
                <w:b/>
                <w:lang w:eastAsia="ru-RU"/>
              </w:rPr>
            </w:pPr>
            <w:r w:rsidRPr="00657E1F">
              <w:rPr>
                <w:rFonts w:cs="Times New Roman"/>
                <w:b/>
                <w:lang w:eastAsia="ru-RU"/>
              </w:rPr>
              <w:t>МР 2</w:t>
            </w:r>
          </w:p>
        </w:tc>
        <w:tc>
          <w:tcPr>
            <w:tcW w:w="8824" w:type="dxa"/>
          </w:tcPr>
          <w:p w14:paraId="3F128BCB" w14:textId="3EAEFDA5" w:rsidR="00B8607F" w:rsidRPr="00657E1F" w:rsidRDefault="00B8607F" w:rsidP="00657E1F">
            <w:pPr>
              <w:rPr>
                <w:rFonts w:cs="Times New Roman"/>
                <w:bCs/>
                <w:lang w:eastAsia="ru-RU"/>
              </w:rPr>
            </w:pPr>
            <w:r w:rsidRPr="00657E1F">
              <w:rPr>
                <w:rFonts w:cs="Times New Roman"/>
                <w:bCs/>
                <w:lang w:eastAsia="ru-RU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B8607F" w:rsidRPr="00657E1F" w14:paraId="63407B31" w14:textId="77777777" w:rsidTr="009E28D5">
        <w:tc>
          <w:tcPr>
            <w:tcW w:w="804" w:type="dxa"/>
          </w:tcPr>
          <w:p w14:paraId="4F19D941" w14:textId="2F549F9E" w:rsidR="00B8607F" w:rsidRPr="00657E1F" w:rsidRDefault="00B8607F" w:rsidP="00657E1F">
            <w:pPr>
              <w:rPr>
                <w:rFonts w:cs="Times New Roman"/>
                <w:b/>
                <w:lang w:eastAsia="ru-RU"/>
              </w:rPr>
            </w:pPr>
            <w:r w:rsidRPr="00657E1F">
              <w:rPr>
                <w:rFonts w:cs="Times New Roman"/>
                <w:b/>
                <w:lang w:eastAsia="ru-RU"/>
              </w:rPr>
              <w:t xml:space="preserve">МР </w:t>
            </w:r>
            <w:r w:rsidR="00E5032E" w:rsidRPr="00657E1F">
              <w:rPr>
                <w:rFonts w:cs="Times New Roman"/>
                <w:b/>
                <w:lang w:eastAsia="ru-RU"/>
              </w:rPr>
              <w:t>7</w:t>
            </w:r>
          </w:p>
        </w:tc>
        <w:tc>
          <w:tcPr>
            <w:tcW w:w="8824" w:type="dxa"/>
          </w:tcPr>
          <w:p w14:paraId="2DB065DC" w14:textId="47DE5CC3" w:rsidR="00B8607F" w:rsidRPr="00657E1F" w:rsidRDefault="00E5032E" w:rsidP="00657E1F">
            <w:pPr>
              <w:rPr>
                <w:rFonts w:cs="Times New Roman"/>
                <w:bCs/>
                <w:lang w:eastAsia="ru-RU"/>
              </w:rPr>
            </w:pPr>
            <w:r w:rsidRPr="00657E1F">
              <w:rPr>
                <w:rFonts w:cs="Times New Roman"/>
                <w:bCs/>
                <w:lang w:eastAsia="ru-RU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</w:tbl>
    <w:p w14:paraId="0283469F" w14:textId="77777777" w:rsidR="00040863" w:rsidRPr="00657E1F" w:rsidRDefault="00040863" w:rsidP="00657E1F">
      <w:pPr>
        <w:rPr>
          <w:rFonts w:cs="Times New Roman"/>
          <w:b/>
          <w:lang w:eastAsia="ru-RU"/>
        </w:rPr>
      </w:pPr>
    </w:p>
    <w:p w14:paraId="40BA6806" w14:textId="146EFDC0" w:rsidR="007E2D1F" w:rsidRPr="00657E1F" w:rsidRDefault="007E2D1F" w:rsidP="00657E1F">
      <w:pPr>
        <w:rPr>
          <w:rFonts w:cs="Times New Roman"/>
          <w:b/>
          <w:lang w:eastAsia="ru-RU"/>
        </w:rPr>
      </w:pPr>
      <w:r w:rsidRPr="00657E1F">
        <w:rPr>
          <w:rFonts w:cs="Times New Roman"/>
          <w:b/>
          <w:lang w:eastAsia="ru-RU"/>
        </w:rPr>
        <w:t>3) предметные</w:t>
      </w:r>
      <w:r w:rsidR="00C5451F" w:rsidRPr="00657E1F">
        <w:rPr>
          <w:rFonts w:cs="Times New Roman"/>
          <w:b/>
        </w:rPr>
        <w:t xml:space="preserve"> результаты должны отражать:</w:t>
      </w:r>
    </w:p>
    <w:p w14:paraId="4A357CEE" w14:textId="77777777" w:rsidR="007E2D1F" w:rsidRPr="00657E1F" w:rsidRDefault="007E2D1F" w:rsidP="00657E1F">
      <w:pPr>
        <w:suppressAutoHyphens w:val="0"/>
        <w:rPr>
          <w:rFonts w:cs="Times New Roman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802"/>
        <w:gridCol w:w="8769"/>
      </w:tblGrid>
      <w:tr w:rsidR="00B94192" w:rsidRPr="00657E1F" w14:paraId="65E5E6B5" w14:textId="77777777" w:rsidTr="00664763">
        <w:tc>
          <w:tcPr>
            <w:tcW w:w="804" w:type="dxa"/>
          </w:tcPr>
          <w:p w14:paraId="01068CA2" w14:textId="77777777" w:rsidR="007E2D1F" w:rsidRPr="00657E1F" w:rsidRDefault="007E2D1F" w:rsidP="00657E1F">
            <w:pPr>
              <w:suppressAutoHyphens w:val="0"/>
              <w:rPr>
                <w:rFonts w:cs="Times New Roman"/>
                <w:b/>
                <w:lang w:eastAsia="ru-RU"/>
              </w:rPr>
            </w:pPr>
            <w:r w:rsidRPr="00657E1F">
              <w:rPr>
                <w:rFonts w:cs="Times New Roman"/>
                <w:b/>
                <w:lang w:eastAsia="ru-RU"/>
              </w:rPr>
              <w:t>код</w:t>
            </w:r>
          </w:p>
        </w:tc>
        <w:tc>
          <w:tcPr>
            <w:tcW w:w="8824" w:type="dxa"/>
          </w:tcPr>
          <w:p w14:paraId="734DD1FB" w14:textId="77777777" w:rsidR="007E2D1F" w:rsidRPr="00657E1F" w:rsidRDefault="007E2D1F" w:rsidP="00657E1F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 w:rsidRPr="00657E1F">
              <w:rPr>
                <w:rFonts w:cs="Times New Roman"/>
                <w:b/>
                <w:lang w:eastAsia="ru-RU"/>
              </w:rPr>
              <w:t xml:space="preserve">Формулировка предметного результата для </w:t>
            </w:r>
          </w:p>
          <w:p w14:paraId="0B7D6DB1" w14:textId="01ED2EA3" w:rsidR="007E2D1F" w:rsidRPr="00657E1F" w:rsidRDefault="00C211CD" w:rsidP="00657E1F">
            <w:pPr>
              <w:suppressAutoHyphens w:val="0"/>
              <w:jc w:val="center"/>
              <w:rPr>
                <w:rFonts w:cs="Times New Roman"/>
              </w:rPr>
            </w:pPr>
            <w:r w:rsidRPr="00657E1F">
              <w:rPr>
                <w:rFonts w:cs="Times New Roman"/>
                <w:b/>
                <w:lang w:eastAsia="ru-RU"/>
              </w:rPr>
              <w:t>Физическ</w:t>
            </w:r>
            <w:r w:rsidR="00704B03" w:rsidRPr="00657E1F">
              <w:rPr>
                <w:rFonts w:cs="Times New Roman"/>
                <w:b/>
                <w:lang w:eastAsia="ru-RU"/>
              </w:rPr>
              <w:t>ой</w:t>
            </w:r>
            <w:r w:rsidRPr="00657E1F">
              <w:rPr>
                <w:rFonts w:cs="Times New Roman"/>
                <w:b/>
                <w:lang w:eastAsia="ru-RU"/>
              </w:rPr>
              <w:t xml:space="preserve"> культур</w:t>
            </w:r>
            <w:r w:rsidR="00704B03" w:rsidRPr="00657E1F">
              <w:rPr>
                <w:rFonts w:cs="Times New Roman"/>
                <w:b/>
                <w:lang w:eastAsia="ru-RU"/>
              </w:rPr>
              <w:t>ы</w:t>
            </w:r>
          </w:p>
        </w:tc>
      </w:tr>
      <w:tr w:rsidR="00B94192" w:rsidRPr="00657E1F" w14:paraId="5BA6276C" w14:textId="77777777" w:rsidTr="00664763">
        <w:tc>
          <w:tcPr>
            <w:tcW w:w="804" w:type="dxa"/>
          </w:tcPr>
          <w:p w14:paraId="3FD08B91" w14:textId="77777777" w:rsidR="007E2D1F" w:rsidRPr="00657E1F" w:rsidRDefault="007E2D1F" w:rsidP="00657E1F">
            <w:pPr>
              <w:suppressAutoHyphens w:val="0"/>
              <w:rPr>
                <w:rFonts w:cs="Times New Roman"/>
                <w:b/>
                <w:bCs/>
              </w:rPr>
            </w:pPr>
            <w:r w:rsidRPr="00657E1F">
              <w:rPr>
                <w:rFonts w:cs="Times New Roman"/>
                <w:b/>
                <w:bCs/>
              </w:rPr>
              <w:t>ПР 1</w:t>
            </w:r>
          </w:p>
        </w:tc>
        <w:tc>
          <w:tcPr>
            <w:tcW w:w="8824" w:type="dxa"/>
          </w:tcPr>
          <w:p w14:paraId="3E86FD09" w14:textId="5AC94EB3" w:rsidR="007E2D1F" w:rsidRPr="00657E1F" w:rsidRDefault="00C211CD" w:rsidP="00657E1F">
            <w:pPr>
              <w:suppressAutoHyphens w:val="0"/>
              <w:rPr>
                <w:rFonts w:cs="Times New Roman"/>
              </w:rPr>
            </w:pPr>
            <w:r w:rsidRPr="00657E1F">
              <w:rPr>
                <w:rFonts w:cs="Times New Roman"/>
              </w:rPr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</w:t>
            </w:r>
          </w:p>
        </w:tc>
      </w:tr>
      <w:tr w:rsidR="00B94192" w:rsidRPr="00657E1F" w14:paraId="5378F6C4" w14:textId="77777777" w:rsidTr="00664763">
        <w:tc>
          <w:tcPr>
            <w:tcW w:w="804" w:type="dxa"/>
          </w:tcPr>
          <w:p w14:paraId="10433C52" w14:textId="77777777" w:rsidR="007E2D1F" w:rsidRPr="00657E1F" w:rsidRDefault="007E2D1F" w:rsidP="00657E1F">
            <w:pPr>
              <w:suppressAutoHyphens w:val="0"/>
              <w:rPr>
                <w:rFonts w:cs="Times New Roman"/>
                <w:b/>
                <w:bCs/>
              </w:rPr>
            </w:pPr>
            <w:r w:rsidRPr="00657E1F">
              <w:rPr>
                <w:rFonts w:cs="Times New Roman"/>
                <w:b/>
                <w:bCs/>
              </w:rPr>
              <w:t>ПР 2</w:t>
            </w:r>
          </w:p>
        </w:tc>
        <w:tc>
          <w:tcPr>
            <w:tcW w:w="8824" w:type="dxa"/>
          </w:tcPr>
          <w:p w14:paraId="7E6DC058" w14:textId="0FBA7BDF" w:rsidR="007E2D1F" w:rsidRPr="00657E1F" w:rsidRDefault="00C211CD" w:rsidP="00657E1F">
            <w:pPr>
              <w:suppressAutoHyphens w:val="0"/>
              <w:rPr>
                <w:rFonts w:cs="Times New Roman"/>
              </w:rPr>
            </w:pPr>
            <w:r w:rsidRPr="00657E1F">
              <w:rPr>
                <w:rFonts w:cs="Times New Roman"/>
              </w:rPr>
      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</w:t>
            </w:r>
          </w:p>
        </w:tc>
      </w:tr>
      <w:tr w:rsidR="00B94192" w:rsidRPr="00657E1F" w14:paraId="07F24833" w14:textId="77777777" w:rsidTr="00664763">
        <w:tc>
          <w:tcPr>
            <w:tcW w:w="804" w:type="dxa"/>
          </w:tcPr>
          <w:p w14:paraId="629F8E59" w14:textId="77777777" w:rsidR="007E2D1F" w:rsidRPr="00657E1F" w:rsidRDefault="007E2D1F" w:rsidP="00657E1F">
            <w:pPr>
              <w:suppressAutoHyphens w:val="0"/>
              <w:rPr>
                <w:rFonts w:cs="Times New Roman"/>
                <w:b/>
                <w:bCs/>
              </w:rPr>
            </w:pPr>
            <w:r w:rsidRPr="00657E1F">
              <w:rPr>
                <w:rFonts w:cs="Times New Roman"/>
                <w:b/>
                <w:bCs/>
              </w:rPr>
              <w:t>ПР 3</w:t>
            </w:r>
          </w:p>
        </w:tc>
        <w:tc>
          <w:tcPr>
            <w:tcW w:w="8824" w:type="dxa"/>
          </w:tcPr>
          <w:p w14:paraId="1E24E1AC" w14:textId="2D71840D" w:rsidR="007E2D1F" w:rsidRPr="00657E1F" w:rsidRDefault="00C211CD" w:rsidP="00657E1F">
            <w:pPr>
              <w:suppressAutoHyphens w:val="0"/>
              <w:rPr>
                <w:rFonts w:cs="Times New Roman"/>
              </w:rPr>
            </w:pPr>
            <w:r w:rsidRPr="00657E1F">
              <w:rPr>
                <w:rFonts w:cs="Times New Roman"/>
              </w:rPr>
      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</w:t>
            </w:r>
          </w:p>
        </w:tc>
      </w:tr>
      <w:tr w:rsidR="00B94192" w:rsidRPr="00657E1F" w14:paraId="042A8D1F" w14:textId="77777777" w:rsidTr="00664763">
        <w:tc>
          <w:tcPr>
            <w:tcW w:w="804" w:type="dxa"/>
          </w:tcPr>
          <w:p w14:paraId="74C86F4B" w14:textId="77777777" w:rsidR="007E2D1F" w:rsidRPr="00657E1F" w:rsidRDefault="007E2D1F" w:rsidP="00657E1F">
            <w:pPr>
              <w:suppressAutoHyphens w:val="0"/>
              <w:rPr>
                <w:rFonts w:cs="Times New Roman"/>
                <w:b/>
                <w:bCs/>
              </w:rPr>
            </w:pPr>
            <w:r w:rsidRPr="00657E1F">
              <w:rPr>
                <w:rFonts w:cs="Times New Roman"/>
                <w:b/>
                <w:bCs/>
              </w:rPr>
              <w:t xml:space="preserve">ПР 4 </w:t>
            </w:r>
          </w:p>
        </w:tc>
        <w:tc>
          <w:tcPr>
            <w:tcW w:w="8824" w:type="dxa"/>
          </w:tcPr>
          <w:p w14:paraId="486274E0" w14:textId="30695501" w:rsidR="007E2D1F" w:rsidRPr="00657E1F" w:rsidRDefault="00C211CD" w:rsidP="00657E1F">
            <w:pPr>
              <w:suppressAutoHyphens w:val="0"/>
              <w:rPr>
                <w:rFonts w:cs="Times New Roman"/>
              </w:rPr>
            </w:pPr>
            <w:r w:rsidRPr="00657E1F">
              <w:rPr>
                <w:rFonts w:cs="Times New Roman"/>
              </w:rPr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465E16" w:rsidRPr="00657E1F" w14:paraId="1C06555A" w14:textId="77777777" w:rsidTr="00664763">
        <w:tc>
          <w:tcPr>
            <w:tcW w:w="804" w:type="dxa"/>
          </w:tcPr>
          <w:p w14:paraId="56E6EFBC" w14:textId="459664C5" w:rsidR="00465E16" w:rsidRPr="00657E1F" w:rsidRDefault="00465E16" w:rsidP="00657E1F">
            <w:pPr>
              <w:suppressAutoHyphens w:val="0"/>
              <w:rPr>
                <w:rFonts w:cs="Times New Roman"/>
                <w:b/>
                <w:bCs/>
              </w:rPr>
            </w:pPr>
            <w:r w:rsidRPr="00657E1F">
              <w:rPr>
                <w:rFonts w:cs="Times New Roman"/>
                <w:b/>
                <w:bCs/>
              </w:rPr>
              <w:t>ПР 5</w:t>
            </w:r>
          </w:p>
        </w:tc>
        <w:tc>
          <w:tcPr>
            <w:tcW w:w="8824" w:type="dxa"/>
          </w:tcPr>
          <w:p w14:paraId="7487E26D" w14:textId="7905F371" w:rsidR="00465E16" w:rsidRPr="00657E1F" w:rsidRDefault="00C211CD" w:rsidP="00657E1F">
            <w:pPr>
              <w:suppressAutoHyphens w:val="0"/>
              <w:rPr>
                <w:rFonts w:cs="Times New Roman"/>
              </w:rPr>
            </w:pPr>
            <w:r w:rsidRPr="00657E1F">
              <w:rPr>
                <w:rFonts w:cs="Times New Roman"/>
              </w:rPr>
      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</w:t>
            </w:r>
          </w:p>
        </w:tc>
      </w:tr>
    </w:tbl>
    <w:p w14:paraId="7839287C" w14:textId="77777777" w:rsidR="00C211CD" w:rsidRPr="00657E1F" w:rsidRDefault="00C211CD" w:rsidP="00657E1F">
      <w:pPr>
        <w:suppressAutoHyphens w:val="0"/>
        <w:rPr>
          <w:rFonts w:cs="Times New Roman"/>
          <w:b/>
          <w:bCs/>
        </w:rPr>
      </w:pPr>
    </w:p>
    <w:bookmarkEnd w:id="2"/>
    <w:p w14:paraId="586D1A45" w14:textId="27BDEFDC" w:rsidR="00A100E3" w:rsidRPr="00657E1F" w:rsidRDefault="00A100E3" w:rsidP="00657E1F">
      <w:pPr>
        <w:suppressAutoHyphens w:val="0"/>
        <w:rPr>
          <w:rFonts w:cs="Times New Roman"/>
          <w:b/>
        </w:rPr>
      </w:pPr>
    </w:p>
    <w:p w14:paraId="3CA78E5C" w14:textId="77777777" w:rsidR="00C5451F" w:rsidRPr="00657E1F" w:rsidRDefault="00C5451F" w:rsidP="00657E1F">
      <w:pPr>
        <w:suppressAutoHyphens w:val="0"/>
        <w:rPr>
          <w:rFonts w:cs="Times New Roman"/>
          <w:b/>
        </w:rPr>
      </w:pPr>
    </w:p>
    <w:p w14:paraId="3FC69BC0" w14:textId="77777777" w:rsidR="00542EEB" w:rsidRPr="00657E1F" w:rsidRDefault="00542EEB" w:rsidP="00657E1F">
      <w:pPr>
        <w:suppressAutoHyphens w:val="0"/>
        <w:rPr>
          <w:rFonts w:cs="Times New Roman"/>
          <w:b/>
        </w:rPr>
      </w:pPr>
      <w:r w:rsidRPr="00657E1F">
        <w:rPr>
          <w:rFonts w:cs="Times New Roman"/>
          <w:b/>
        </w:rPr>
        <w:br w:type="page"/>
      </w:r>
    </w:p>
    <w:p w14:paraId="6C95A1C7" w14:textId="50565E14" w:rsidR="00245699" w:rsidRPr="00657E1F" w:rsidRDefault="00245699" w:rsidP="00F535C8">
      <w:pPr>
        <w:numPr>
          <w:ilvl w:val="0"/>
          <w:numId w:val="6"/>
        </w:numPr>
        <w:ind w:left="0" w:firstLine="0"/>
        <w:jc w:val="center"/>
        <w:rPr>
          <w:rFonts w:cs="Times New Roman"/>
          <w:b/>
        </w:rPr>
      </w:pPr>
      <w:r w:rsidRPr="00657E1F">
        <w:rPr>
          <w:rFonts w:cs="Times New Roman"/>
          <w:b/>
        </w:rPr>
        <w:lastRenderedPageBreak/>
        <w:t xml:space="preserve">СТРУКТУРА И СОДЕРЖАНИЕ </w:t>
      </w:r>
      <w:r w:rsidR="00F535C8" w:rsidRPr="00657E1F">
        <w:rPr>
          <w:rFonts w:cs="Times New Roman"/>
          <w:b/>
        </w:rPr>
        <w:t xml:space="preserve">УЧЕБНОЙ ДИСЦИПЛИНЫ </w:t>
      </w:r>
      <w:r w:rsidRPr="00657E1F">
        <w:rPr>
          <w:rFonts w:cs="Times New Roman"/>
          <w:b/>
        </w:rPr>
        <w:t>«</w:t>
      </w:r>
      <w:r w:rsidR="00C211CD" w:rsidRPr="00657E1F">
        <w:rPr>
          <w:rFonts w:cs="Times New Roman"/>
          <w:b/>
        </w:rPr>
        <w:t>ФИЗИЧЕСКАЯ КУЛЬТУРА</w:t>
      </w:r>
      <w:r w:rsidRPr="00657E1F">
        <w:rPr>
          <w:rFonts w:cs="Times New Roman"/>
          <w:b/>
        </w:rPr>
        <w:t>»</w:t>
      </w:r>
    </w:p>
    <w:p w14:paraId="436C51E5" w14:textId="77777777" w:rsidR="00A100E3" w:rsidRPr="00657E1F" w:rsidRDefault="00A100E3" w:rsidP="00657E1F">
      <w:pPr>
        <w:rPr>
          <w:rFonts w:cs="Times New Roman"/>
          <w:b/>
        </w:rPr>
      </w:pPr>
    </w:p>
    <w:p w14:paraId="51F97892" w14:textId="603D6A25" w:rsidR="005B2746" w:rsidRPr="00657E1F" w:rsidRDefault="005B2746" w:rsidP="00F535C8">
      <w:pPr>
        <w:pStyle w:val="af5"/>
        <w:numPr>
          <w:ilvl w:val="1"/>
          <w:numId w:val="6"/>
        </w:numPr>
        <w:ind w:left="0" w:firstLine="709"/>
        <w:rPr>
          <w:rFonts w:cs="Times New Roman"/>
          <w:b/>
        </w:rPr>
      </w:pPr>
      <w:r w:rsidRPr="00657E1F">
        <w:rPr>
          <w:rFonts w:cs="Times New Roman"/>
          <w:b/>
        </w:rPr>
        <w:t xml:space="preserve">Объем </w:t>
      </w:r>
      <w:r w:rsidR="00821954" w:rsidRPr="00657E1F">
        <w:rPr>
          <w:rFonts w:cs="Times New Roman"/>
          <w:b/>
        </w:rPr>
        <w:t>учебной дисциплины</w:t>
      </w:r>
      <w:r w:rsidRPr="00657E1F">
        <w:rPr>
          <w:rFonts w:cs="Times New Roman"/>
          <w:b/>
        </w:rPr>
        <w:t xml:space="preserve"> и виды учебной работы</w:t>
      </w:r>
    </w:p>
    <w:p w14:paraId="5020D6F6" w14:textId="77777777" w:rsidR="00245699" w:rsidRPr="00657E1F" w:rsidRDefault="00245699" w:rsidP="00657E1F">
      <w:pPr>
        <w:rPr>
          <w:rFonts w:cs="Times New Roma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B94192" w:rsidRPr="00657E1F" w14:paraId="2DBE05F5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16E37176" w14:textId="77777777" w:rsidR="00A100E3" w:rsidRPr="00657E1F" w:rsidRDefault="00A100E3" w:rsidP="00657E1F">
            <w:pPr>
              <w:rPr>
                <w:rFonts w:cs="Times New Roman"/>
                <w:b/>
                <w:lang w:eastAsia="ru-RU"/>
              </w:rPr>
            </w:pPr>
            <w:r w:rsidRPr="00657E1F">
              <w:rPr>
                <w:rFonts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2E848A65" w14:textId="77777777" w:rsidR="00A100E3" w:rsidRPr="00657E1F" w:rsidRDefault="00A100E3" w:rsidP="00657E1F">
            <w:pPr>
              <w:rPr>
                <w:rFonts w:cs="Times New Roman"/>
                <w:b/>
                <w:iCs/>
                <w:lang w:eastAsia="ru-RU"/>
              </w:rPr>
            </w:pPr>
            <w:r w:rsidRPr="00657E1F">
              <w:rPr>
                <w:rFonts w:cs="Times New Roman"/>
                <w:b/>
                <w:iCs/>
                <w:lang w:eastAsia="ru-RU"/>
              </w:rPr>
              <w:t>Объем часов</w:t>
            </w:r>
          </w:p>
        </w:tc>
      </w:tr>
      <w:tr w:rsidR="00B94192" w:rsidRPr="00657E1F" w14:paraId="130F51D4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6DF7437F" w14:textId="76A67482" w:rsidR="00A100E3" w:rsidRPr="00657E1F" w:rsidRDefault="005B2746" w:rsidP="00657E1F">
            <w:pPr>
              <w:rPr>
                <w:rFonts w:cs="Times New Roman"/>
                <w:b/>
                <w:lang w:eastAsia="ru-RU"/>
              </w:rPr>
            </w:pPr>
            <w:r w:rsidRPr="00657E1F">
              <w:rPr>
                <w:rFonts w:cs="Times New Roman"/>
                <w:b/>
                <w:lang w:eastAsia="ru-RU"/>
              </w:rPr>
              <w:t xml:space="preserve">Объем образовательной программы </w:t>
            </w:r>
            <w:r w:rsidR="00821954" w:rsidRPr="00657E1F">
              <w:rPr>
                <w:rFonts w:cs="Times New Roman"/>
                <w:b/>
                <w:lang w:eastAsia="ru-RU"/>
              </w:rPr>
              <w:t>учебной дисциплины</w:t>
            </w:r>
          </w:p>
        </w:tc>
        <w:tc>
          <w:tcPr>
            <w:tcW w:w="927" w:type="pct"/>
            <w:vAlign w:val="center"/>
          </w:tcPr>
          <w:p w14:paraId="41E54185" w14:textId="0059D27E" w:rsidR="00A100E3" w:rsidRPr="00657E1F" w:rsidRDefault="00BE65C3" w:rsidP="00657E1F">
            <w:pPr>
              <w:rPr>
                <w:rFonts w:cs="Times New Roman"/>
                <w:iCs/>
                <w:lang w:eastAsia="ru-RU"/>
              </w:rPr>
            </w:pPr>
            <w:r w:rsidRPr="00657E1F">
              <w:rPr>
                <w:rFonts w:cs="Times New Roman"/>
                <w:iCs/>
                <w:lang w:eastAsia="ru-RU"/>
              </w:rPr>
              <w:t>1</w:t>
            </w:r>
            <w:r w:rsidR="00542EEB" w:rsidRPr="00657E1F">
              <w:rPr>
                <w:rFonts w:cs="Times New Roman"/>
                <w:iCs/>
                <w:lang w:eastAsia="ru-RU"/>
              </w:rPr>
              <w:t>54</w:t>
            </w:r>
          </w:p>
        </w:tc>
      </w:tr>
      <w:tr w:rsidR="00B94192" w:rsidRPr="00657E1F" w14:paraId="487AC97D" w14:textId="77777777" w:rsidTr="00542EEB">
        <w:trPr>
          <w:trHeight w:val="685"/>
        </w:trPr>
        <w:tc>
          <w:tcPr>
            <w:tcW w:w="5000" w:type="pct"/>
            <w:gridSpan w:val="2"/>
            <w:vAlign w:val="center"/>
          </w:tcPr>
          <w:p w14:paraId="4DC2E292" w14:textId="77777777" w:rsidR="00A100E3" w:rsidRPr="00657E1F" w:rsidRDefault="00A100E3" w:rsidP="00657E1F">
            <w:pPr>
              <w:rPr>
                <w:rFonts w:cs="Times New Roman"/>
                <w:iCs/>
                <w:lang w:eastAsia="ru-RU"/>
              </w:rPr>
            </w:pPr>
            <w:r w:rsidRPr="00657E1F">
              <w:rPr>
                <w:rFonts w:cs="Times New Roman"/>
                <w:lang w:eastAsia="ru-RU"/>
              </w:rPr>
              <w:t>в том числе:</w:t>
            </w:r>
          </w:p>
        </w:tc>
      </w:tr>
      <w:tr w:rsidR="00B94192" w:rsidRPr="00657E1F" w14:paraId="43068D2D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2990A112" w14:textId="77777777" w:rsidR="00A100E3" w:rsidRPr="00657E1F" w:rsidRDefault="00A100E3" w:rsidP="00657E1F">
            <w:pPr>
              <w:rPr>
                <w:rFonts w:cs="Times New Roman"/>
                <w:lang w:eastAsia="ru-RU"/>
              </w:rPr>
            </w:pPr>
            <w:r w:rsidRPr="00657E1F">
              <w:rPr>
                <w:rFonts w:cs="Times New Roman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2C7FEF28" w14:textId="50784750" w:rsidR="00A100E3" w:rsidRPr="00657E1F" w:rsidRDefault="00542EEB" w:rsidP="00657E1F">
            <w:pPr>
              <w:rPr>
                <w:rFonts w:cs="Times New Roman"/>
                <w:iCs/>
                <w:lang w:eastAsia="ru-RU"/>
              </w:rPr>
            </w:pPr>
            <w:r w:rsidRPr="00657E1F">
              <w:rPr>
                <w:rFonts w:cs="Times New Roman"/>
                <w:iCs/>
                <w:lang w:eastAsia="ru-RU"/>
              </w:rPr>
              <w:t>6</w:t>
            </w:r>
          </w:p>
        </w:tc>
      </w:tr>
      <w:tr w:rsidR="00B94192" w:rsidRPr="00657E1F" w14:paraId="25B7E2E6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1BEC264C" w14:textId="5C002B26" w:rsidR="00A100E3" w:rsidRPr="00657E1F" w:rsidRDefault="00A100E3" w:rsidP="00657E1F">
            <w:pPr>
              <w:rPr>
                <w:rFonts w:cs="Times New Roman"/>
                <w:lang w:eastAsia="ru-RU"/>
              </w:rPr>
            </w:pPr>
            <w:r w:rsidRPr="00657E1F">
              <w:rPr>
                <w:rFonts w:cs="Times New Roman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14:paraId="4D85EBE7" w14:textId="5D9C4A7C" w:rsidR="00A100E3" w:rsidRPr="00657E1F" w:rsidRDefault="00542EEB" w:rsidP="00657E1F">
            <w:pPr>
              <w:rPr>
                <w:rFonts w:cs="Times New Roman"/>
                <w:iCs/>
                <w:lang w:eastAsia="ru-RU"/>
              </w:rPr>
            </w:pPr>
            <w:r w:rsidRPr="00657E1F">
              <w:rPr>
                <w:rFonts w:cs="Times New Roman"/>
                <w:iCs/>
                <w:lang w:eastAsia="ru-RU"/>
              </w:rPr>
              <w:t>76</w:t>
            </w:r>
          </w:p>
        </w:tc>
      </w:tr>
      <w:tr w:rsidR="00B94192" w:rsidRPr="00657E1F" w14:paraId="06B7ECA4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26D47703" w14:textId="77777777" w:rsidR="00A100E3" w:rsidRPr="00657E1F" w:rsidRDefault="00A100E3" w:rsidP="00657E1F">
            <w:pPr>
              <w:rPr>
                <w:rFonts w:cs="Times New Roman"/>
                <w:iCs/>
                <w:lang w:eastAsia="ru-RU"/>
              </w:rPr>
            </w:pPr>
            <w:r w:rsidRPr="00657E1F">
              <w:rPr>
                <w:rFonts w:cs="Times New Roman"/>
                <w:iCs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14:paraId="3FE67233" w14:textId="307F5921" w:rsidR="00A100E3" w:rsidRPr="00657E1F" w:rsidRDefault="00542EEB" w:rsidP="00657E1F">
            <w:pPr>
              <w:rPr>
                <w:rFonts w:cs="Times New Roman"/>
                <w:iCs/>
                <w:lang w:eastAsia="ru-RU"/>
              </w:rPr>
            </w:pPr>
            <w:r w:rsidRPr="00657E1F">
              <w:rPr>
                <w:rFonts w:cs="Times New Roman"/>
                <w:iCs/>
                <w:lang w:eastAsia="ru-RU"/>
              </w:rPr>
              <w:t>66</w:t>
            </w:r>
          </w:p>
        </w:tc>
      </w:tr>
      <w:tr w:rsidR="00A100E3" w:rsidRPr="00657E1F" w14:paraId="4EC610FE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798A5133" w14:textId="77777777" w:rsidR="00664763" w:rsidRPr="00657E1F" w:rsidRDefault="00A100E3" w:rsidP="00657E1F">
            <w:pPr>
              <w:rPr>
                <w:rFonts w:cs="Times New Roman"/>
                <w:b/>
                <w:iCs/>
                <w:lang w:eastAsia="ru-RU"/>
              </w:rPr>
            </w:pPr>
            <w:r w:rsidRPr="00657E1F">
              <w:rPr>
                <w:rFonts w:cs="Times New Roman"/>
                <w:b/>
                <w:iCs/>
                <w:lang w:eastAsia="ru-RU"/>
              </w:rPr>
              <w:t>Промежуточная аттестация</w:t>
            </w:r>
          </w:p>
          <w:p w14:paraId="2E07BF39" w14:textId="09E09B3F" w:rsidR="00664763" w:rsidRPr="00657E1F" w:rsidRDefault="00664763" w:rsidP="00657E1F">
            <w:pPr>
              <w:rPr>
                <w:rFonts w:cs="Times New Roman"/>
                <w:iCs/>
                <w:lang w:eastAsia="ru-RU"/>
              </w:rPr>
            </w:pPr>
            <w:r w:rsidRPr="00657E1F">
              <w:rPr>
                <w:rFonts w:cs="Times New Roman"/>
                <w:iCs/>
                <w:lang w:eastAsia="ru-RU"/>
              </w:rPr>
              <w:t xml:space="preserve">1 семестр: </w:t>
            </w:r>
            <w:r w:rsidR="00542EEB" w:rsidRPr="00657E1F">
              <w:rPr>
                <w:rFonts w:cs="Times New Roman"/>
                <w:iCs/>
                <w:lang w:eastAsia="ru-RU"/>
              </w:rPr>
              <w:t>Контрольная работа</w:t>
            </w:r>
            <w:r w:rsidR="00974ED9" w:rsidRPr="00657E1F">
              <w:rPr>
                <w:rFonts w:cs="Times New Roman"/>
                <w:iCs/>
                <w:lang w:eastAsia="ru-RU"/>
              </w:rPr>
              <w:t xml:space="preserve"> </w:t>
            </w:r>
          </w:p>
          <w:p w14:paraId="2AC53FAA" w14:textId="77777777" w:rsidR="00A100E3" w:rsidRPr="00657E1F" w:rsidRDefault="00664763" w:rsidP="00657E1F">
            <w:pPr>
              <w:rPr>
                <w:rFonts w:cs="Times New Roman"/>
                <w:iCs/>
                <w:lang w:eastAsia="ru-RU"/>
              </w:rPr>
            </w:pPr>
            <w:r w:rsidRPr="00657E1F">
              <w:rPr>
                <w:rFonts w:cs="Times New Roman"/>
                <w:iCs/>
                <w:lang w:eastAsia="ru-RU"/>
              </w:rPr>
              <w:t xml:space="preserve">2 семестр: </w:t>
            </w:r>
            <w:r w:rsidR="00013DB8" w:rsidRPr="00657E1F">
              <w:rPr>
                <w:rFonts w:cs="Times New Roman"/>
                <w:iCs/>
                <w:lang w:eastAsia="ru-RU"/>
              </w:rPr>
              <w:t>Дифференцированный зачет</w:t>
            </w:r>
          </w:p>
          <w:p w14:paraId="533402F8" w14:textId="2302EA22" w:rsidR="00CE0C0E" w:rsidRPr="00657E1F" w:rsidRDefault="00CE0C0E" w:rsidP="00657E1F">
            <w:pPr>
              <w:rPr>
                <w:rFonts w:cs="Times New Roman"/>
                <w:iCs/>
                <w:lang w:eastAsia="ru-RU"/>
              </w:rPr>
            </w:pPr>
            <w:r w:rsidRPr="00657E1F">
              <w:rPr>
                <w:rFonts w:cs="Times New Roman"/>
                <w:iCs/>
                <w:lang w:eastAsia="ru-RU"/>
              </w:rPr>
              <w:t>3 семестр: Дифференцированный зачет</w:t>
            </w:r>
          </w:p>
          <w:p w14:paraId="58FE0873" w14:textId="795B48F2" w:rsidR="00CE0C0E" w:rsidRPr="00657E1F" w:rsidRDefault="00CE0C0E" w:rsidP="00657E1F">
            <w:pPr>
              <w:rPr>
                <w:rFonts w:cs="Times New Roman"/>
                <w:lang w:eastAsia="ru-RU"/>
              </w:rPr>
            </w:pPr>
          </w:p>
        </w:tc>
        <w:tc>
          <w:tcPr>
            <w:tcW w:w="927" w:type="pct"/>
            <w:vAlign w:val="center"/>
          </w:tcPr>
          <w:p w14:paraId="1C0CE203" w14:textId="41DCD851" w:rsidR="00664763" w:rsidRPr="00657E1F" w:rsidRDefault="00CE0C0E" w:rsidP="00657E1F">
            <w:pPr>
              <w:rPr>
                <w:rFonts w:cs="Times New Roman"/>
                <w:iCs/>
                <w:lang w:eastAsia="ru-RU"/>
              </w:rPr>
            </w:pPr>
            <w:r w:rsidRPr="00657E1F">
              <w:rPr>
                <w:rFonts w:cs="Times New Roman"/>
                <w:iCs/>
                <w:lang w:eastAsia="ru-RU"/>
              </w:rPr>
              <w:t>2</w:t>
            </w:r>
          </w:p>
          <w:p w14:paraId="241BC57C" w14:textId="3180A59C" w:rsidR="00F5377C" w:rsidRPr="00657E1F" w:rsidRDefault="00013DB8" w:rsidP="00657E1F">
            <w:pPr>
              <w:rPr>
                <w:rFonts w:cs="Times New Roman"/>
                <w:iCs/>
                <w:lang w:eastAsia="ru-RU"/>
              </w:rPr>
            </w:pPr>
            <w:r w:rsidRPr="00657E1F">
              <w:rPr>
                <w:rFonts w:cs="Times New Roman"/>
                <w:iCs/>
                <w:lang w:eastAsia="ru-RU"/>
              </w:rPr>
              <w:t>2</w:t>
            </w:r>
            <w:r w:rsidR="00F5377C" w:rsidRPr="00657E1F">
              <w:rPr>
                <w:rFonts w:cs="Times New Roman"/>
                <w:iCs/>
                <w:lang w:eastAsia="ru-RU"/>
              </w:rPr>
              <w:t xml:space="preserve"> </w:t>
            </w:r>
          </w:p>
          <w:p w14:paraId="2496F873" w14:textId="4784D71F" w:rsidR="00A100E3" w:rsidRPr="00657E1F" w:rsidRDefault="00013DB8" w:rsidP="00657E1F">
            <w:pPr>
              <w:rPr>
                <w:rFonts w:cs="Times New Roman"/>
                <w:iCs/>
                <w:lang w:eastAsia="ru-RU"/>
              </w:rPr>
            </w:pPr>
            <w:r w:rsidRPr="00657E1F">
              <w:rPr>
                <w:rFonts w:cs="Times New Roman"/>
                <w:iCs/>
                <w:lang w:eastAsia="ru-RU"/>
              </w:rPr>
              <w:t>2</w:t>
            </w:r>
          </w:p>
        </w:tc>
      </w:tr>
    </w:tbl>
    <w:p w14:paraId="1F86C97A" w14:textId="3376D929" w:rsidR="00664763" w:rsidRPr="00657E1F" w:rsidRDefault="00664763" w:rsidP="00657E1F">
      <w:pPr>
        <w:rPr>
          <w:rFonts w:cs="Times New Roman"/>
        </w:rPr>
      </w:pPr>
    </w:p>
    <w:p w14:paraId="7175D0A9" w14:textId="14C31EC9" w:rsidR="00664763" w:rsidRPr="00657E1F" w:rsidRDefault="00664763" w:rsidP="00657E1F">
      <w:pPr>
        <w:suppressAutoHyphens w:val="0"/>
        <w:rPr>
          <w:rFonts w:cs="Times New Roman"/>
        </w:rPr>
      </w:pPr>
    </w:p>
    <w:p w14:paraId="1C80D293" w14:textId="77777777" w:rsidR="00C5451F" w:rsidRPr="00657E1F" w:rsidRDefault="00C5451F" w:rsidP="00657E1F">
      <w:pPr>
        <w:suppressAutoHyphens w:val="0"/>
        <w:rPr>
          <w:rFonts w:cs="Times New Roman"/>
        </w:rPr>
      </w:pPr>
    </w:p>
    <w:p w14:paraId="151B04CE" w14:textId="77777777" w:rsidR="00C5451F" w:rsidRPr="00657E1F" w:rsidRDefault="00C5451F" w:rsidP="00657E1F">
      <w:pPr>
        <w:suppressAutoHyphens w:val="0"/>
        <w:rPr>
          <w:rFonts w:cs="Times New Roman"/>
        </w:rPr>
      </w:pPr>
    </w:p>
    <w:p w14:paraId="48941D8A" w14:textId="77777777" w:rsidR="00C5451F" w:rsidRPr="00657E1F" w:rsidRDefault="00C5451F" w:rsidP="00657E1F">
      <w:pPr>
        <w:suppressAutoHyphens w:val="0"/>
        <w:rPr>
          <w:rFonts w:cs="Times New Roman"/>
        </w:rPr>
      </w:pPr>
    </w:p>
    <w:p w14:paraId="753E14A4" w14:textId="77777777" w:rsidR="00C5451F" w:rsidRPr="00657E1F" w:rsidRDefault="00C5451F" w:rsidP="00657E1F">
      <w:pPr>
        <w:suppressAutoHyphens w:val="0"/>
        <w:rPr>
          <w:rFonts w:cs="Times New Roman"/>
        </w:rPr>
      </w:pPr>
    </w:p>
    <w:p w14:paraId="69AACBCA" w14:textId="77777777" w:rsidR="00C5451F" w:rsidRPr="00657E1F" w:rsidRDefault="00C5451F" w:rsidP="00657E1F">
      <w:pPr>
        <w:suppressAutoHyphens w:val="0"/>
        <w:rPr>
          <w:rFonts w:cs="Times New Roman"/>
        </w:rPr>
      </w:pPr>
    </w:p>
    <w:p w14:paraId="46CC4796" w14:textId="77777777" w:rsidR="00F535C8" w:rsidRDefault="00F535C8">
      <w:pPr>
        <w:suppressAutoHyphens w:val="0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br w:type="page"/>
      </w:r>
    </w:p>
    <w:p w14:paraId="15460BAF" w14:textId="1C6416D2" w:rsidR="00664763" w:rsidRPr="00657E1F" w:rsidRDefault="00664763" w:rsidP="00657E1F">
      <w:pPr>
        <w:numPr>
          <w:ilvl w:val="1"/>
          <w:numId w:val="7"/>
        </w:numPr>
        <w:tabs>
          <w:tab w:val="num" w:pos="0"/>
        </w:tabs>
        <w:ind w:left="0" w:firstLine="709"/>
        <w:rPr>
          <w:rFonts w:cs="Times New Roman"/>
          <w:b/>
        </w:rPr>
      </w:pPr>
      <w:r w:rsidRPr="00657E1F">
        <w:rPr>
          <w:rFonts w:cs="Times New Roman"/>
          <w:b/>
          <w:lang w:eastAsia="ru-RU"/>
        </w:rPr>
        <w:lastRenderedPageBreak/>
        <w:t xml:space="preserve">Содержание </w:t>
      </w:r>
      <w:r w:rsidR="00821954" w:rsidRPr="00657E1F">
        <w:rPr>
          <w:rFonts w:cs="Times New Roman"/>
          <w:b/>
          <w:lang w:eastAsia="ru-RU"/>
        </w:rPr>
        <w:t>учебной дисциплины</w:t>
      </w:r>
    </w:p>
    <w:p w14:paraId="3B3AE648" w14:textId="77777777" w:rsidR="00664763" w:rsidRPr="00657E1F" w:rsidRDefault="00664763" w:rsidP="00657E1F">
      <w:pPr>
        <w:rPr>
          <w:rFonts w:cs="Times New Roman"/>
          <w:b/>
          <w:lang w:eastAsia="ru-RU"/>
        </w:rPr>
      </w:pPr>
    </w:p>
    <w:p w14:paraId="6AEE23D4" w14:textId="206241AF" w:rsidR="002F5EAF" w:rsidRPr="00657E1F" w:rsidRDefault="002F5EAF" w:rsidP="00F535C8">
      <w:pPr>
        <w:ind w:firstLine="709"/>
        <w:jc w:val="both"/>
        <w:rPr>
          <w:rFonts w:cs="Times New Roman"/>
          <w:b/>
          <w:bCs/>
          <w:lang w:eastAsia="ru-RU"/>
        </w:rPr>
      </w:pPr>
      <w:r w:rsidRPr="00657E1F">
        <w:rPr>
          <w:rFonts w:cs="Times New Roman"/>
          <w:b/>
          <w:bCs/>
          <w:lang w:eastAsia="ru-RU"/>
        </w:rPr>
        <w:t xml:space="preserve">Тема 1. Лёгкая атлетика. </w:t>
      </w:r>
    </w:p>
    <w:p w14:paraId="7E2E4721" w14:textId="664A5519" w:rsidR="002F5EAF" w:rsidRPr="00F535C8" w:rsidRDefault="002F5EAF" w:rsidP="00F535C8">
      <w:pPr>
        <w:ind w:firstLine="709"/>
        <w:jc w:val="both"/>
        <w:rPr>
          <w:rFonts w:cs="Times New Roman"/>
          <w:lang w:eastAsia="ru-RU"/>
        </w:rPr>
      </w:pPr>
      <w:r w:rsidRPr="00F535C8">
        <w:rPr>
          <w:rFonts w:cs="Times New Roman"/>
          <w:lang w:eastAsia="ru-RU"/>
        </w:rPr>
        <w:t xml:space="preserve">Бег на средние и длинные дистанции; бег на короткие дистанции; метание теннисного мяча; прыжки в длину с места; прыжки в высоту; беговые эстафеты и упражнения.  </w:t>
      </w:r>
    </w:p>
    <w:p w14:paraId="4F3A7EA6" w14:textId="4D42BF3B" w:rsidR="002F5EAF" w:rsidRPr="00F535C8" w:rsidRDefault="002F5EAF" w:rsidP="00F535C8">
      <w:pPr>
        <w:ind w:firstLine="709"/>
        <w:jc w:val="both"/>
        <w:rPr>
          <w:rFonts w:cs="Times New Roman"/>
          <w:lang w:eastAsia="ru-RU"/>
        </w:rPr>
      </w:pPr>
      <w:r w:rsidRPr="00F535C8">
        <w:rPr>
          <w:rFonts w:cs="Times New Roman"/>
          <w:lang w:eastAsia="ru-RU"/>
        </w:rPr>
        <w:t>Техника бега: низкий старт, стартовое ускорение, бег по дистанции, финиширование</w:t>
      </w:r>
    </w:p>
    <w:p w14:paraId="12198D42" w14:textId="785EBF01" w:rsidR="002F5EAF" w:rsidRPr="00F535C8" w:rsidRDefault="002F5EAF" w:rsidP="00F535C8">
      <w:pPr>
        <w:ind w:firstLine="709"/>
        <w:jc w:val="both"/>
        <w:rPr>
          <w:rFonts w:cs="Times New Roman"/>
          <w:lang w:eastAsia="ru-RU"/>
        </w:rPr>
      </w:pPr>
      <w:r w:rsidRPr="00F535C8">
        <w:rPr>
          <w:rFonts w:cs="Times New Roman"/>
          <w:lang w:eastAsia="ru-RU"/>
        </w:rPr>
        <w:t>Разминка, бег на короткие дистанции.</w:t>
      </w:r>
    </w:p>
    <w:p w14:paraId="794CE67A" w14:textId="0F5A9287" w:rsidR="002F5EAF" w:rsidRPr="00F535C8" w:rsidRDefault="002F5EAF" w:rsidP="00F535C8">
      <w:pPr>
        <w:ind w:firstLine="709"/>
        <w:jc w:val="both"/>
        <w:rPr>
          <w:rFonts w:cs="Times New Roman"/>
          <w:lang w:eastAsia="ru-RU"/>
        </w:rPr>
      </w:pPr>
      <w:r w:rsidRPr="00F535C8">
        <w:rPr>
          <w:rFonts w:cs="Times New Roman"/>
          <w:lang w:eastAsia="ru-RU"/>
        </w:rPr>
        <w:t>Разминка, отработка старта при беге на короткие дистанции</w:t>
      </w:r>
    </w:p>
    <w:p w14:paraId="1632DDCB" w14:textId="7B80AE6F" w:rsidR="002F5EAF" w:rsidRPr="00F535C8" w:rsidRDefault="002F5EAF" w:rsidP="00F535C8">
      <w:pPr>
        <w:ind w:firstLine="709"/>
        <w:jc w:val="both"/>
        <w:rPr>
          <w:rFonts w:cs="Times New Roman"/>
          <w:lang w:eastAsia="ru-RU"/>
        </w:rPr>
      </w:pPr>
      <w:r w:rsidRPr="00F535C8">
        <w:rPr>
          <w:rFonts w:cs="Times New Roman"/>
          <w:lang w:eastAsia="ru-RU"/>
        </w:rPr>
        <w:t>Разминка, бег на короткие дистанции на время по нормативам.</w:t>
      </w:r>
    </w:p>
    <w:p w14:paraId="40C8097B" w14:textId="57303ACA" w:rsidR="002F5EAF" w:rsidRPr="00F535C8" w:rsidRDefault="002F5EAF" w:rsidP="00F535C8">
      <w:pPr>
        <w:ind w:firstLine="709"/>
        <w:jc w:val="both"/>
        <w:rPr>
          <w:rFonts w:cs="Times New Roman"/>
          <w:lang w:eastAsia="ru-RU"/>
        </w:rPr>
      </w:pPr>
      <w:r w:rsidRPr="00F535C8">
        <w:rPr>
          <w:rFonts w:cs="Times New Roman"/>
          <w:lang w:eastAsia="ru-RU"/>
        </w:rPr>
        <w:t xml:space="preserve">Разминка. Бег на длинные дистанции. Отработка старта. </w:t>
      </w:r>
    </w:p>
    <w:p w14:paraId="55207FE2" w14:textId="51766A24" w:rsidR="002F5EAF" w:rsidRPr="00F535C8" w:rsidRDefault="002F5EAF" w:rsidP="00F535C8">
      <w:pPr>
        <w:ind w:firstLine="709"/>
        <w:jc w:val="both"/>
        <w:rPr>
          <w:rFonts w:cs="Times New Roman"/>
          <w:lang w:eastAsia="ru-RU"/>
        </w:rPr>
      </w:pPr>
      <w:r w:rsidRPr="00F535C8">
        <w:rPr>
          <w:rFonts w:cs="Times New Roman"/>
          <w:lang w:eastAsia="ru-RU"/>
        </w:rPr>
        <w:t>Бег на длинные дистанции, отработка нормативов.</w:t>
      </w:r>
    </w:p>
    <w:p w14:paraId="03CA50FD" w14:textId="35C6F1D3" w:rsidR="002F5EAF" w:rsidRPr="00F535C8" w:rsidRDefault="002F5EAF" w:rsidP="00F535C8">
      <w:pPr>
        <w:ind w:firstLine="709"/>
        <w:jc w:val="both"/>
        <w:rPr>
          <w:rFonts w:cs="Times New Roman"/>
          <w:lang w:eastAsia="ru-RU"/>
        </w:rPr>
      </w:pPr>
      <w:r w:rsidRPr="00F535C8">
        <w:rPr>
          <w:rFonts w:cs="Times New Roman"/>
          <w:lang w:eastAsia="ru-RU"/>
        </w:rPr>
        <w:t>Метание теннисного мяча.</w:t>
      </w:r>
    </w:p>
    <w:p w14:paraId="0391AA51" w14:textId="1F799670" w:rsidR="002F5EAF" w:rsidRPr="00F535C8" w:rsidRDefault="002F5EAF" w:rsidP="00F535C8">
      <w:pPr>
        <w:ind w:firstLine="709"/>
        <w:jc w:val="both"/>
        <w:rPr>
          <w:rFonts w:cs="Times New Roman"/>
          <w:lang w:eastAsia="ru-RU"/>
        </w:rPr>
      </w:pPr>
      <w:r w:rsidRPr="00F535C8">
        <w:rPr>
          <w:rFonts w:cs="Times New Roman"/>
          <w:lang w:eastAsia="ru-RU"/>
        </w:rPr>
        <w:t>Прыжки в длину с места, отработка техники.</w:t>
      </w:r>
    </w:p>
    <w:p w14:paraId="063FA5F1" w14:textId="00E69A17" w:rsidR="002F5EAF" w:rsidRPr="00F535C8" w:rsidRDefault="002F5EAF" w:rsidP="00F535C8">
      <w:pPr>
        <w:ind w:firstLine="709"/>
        <w:jc w:val="both"/>
        <w:rPr>
          <w:rFonts w:cs="Times New Roman"/>
          <w:lang w:eastAsia="ru-RU"/>
        </w:rPr>
      </w:pPr>
      <w:r w:rsidRPr="00F535C8">
        <w:rPr>
          <w:rFonts w:cs="Times New Roman"/>
          <w:lang w:eastAsia="ru-RU"/>
        </w:rPr>
        <w:t>Прыжки в длину с разбега, отработка нормативов.</w:t>
      </w:r>
    </w:p>
    <w:p w14:paraId="52CDD116" w14:textId="4DE8C241" w:rsidR="002F5EAF" w:rsidRPr="00F535C8" w:rsidRDefault="002F5EAF" w:rsidP="00F535C8">
      <w:pPr>
        <w:ind w:firstLine="709"/>
        <w:jc w:val="both"/>
        <w:rPr>
          <w:rFonts w:cs="Times New Roman"/>
          <w:lang w:eastAsia="ru-RU"/>
        </w:rPr>
      </w:pPr>
      <w:r w:rsidRPr="00F535C8">
        <w:rPr>
          <w:rFonts w:cs="Times New Roman"/>
          <w:lang w:eastAsia="ru-RU"/>
        </w:rPr>
        <w:t>Прыжки в высоту. Освоение различных техник прыжков высоту.</w:t>
      </w:r>
    </w:p>
    <w:p w14:paraId="3CDB1E39" w14:textId="37E88D75" w:rsidR="002F5EAF" w:rsidRPr="00F535C8" w:rsidRDefault="002F5EAF" w:rsidP="00F535C8">
      <w:pPr>
        <w:ind w:firstLine="709"/>
        <w:jc w:val="both"/>
        <w:rPr>
          <w:rFonts w:cs="Times New Roman"/>
          <w:lang w:eastAsia="ru-RU"/>
        </w:rPr>
      </w:pPr>
      <w:r w:rsidRPr="00F535C8">
        <w:rPr>
          <w:rFonts w:cs="Times New Roman"/>
          <w:lang w:eastAsia="ru-RU"/>
        </w:rPr>
        <w:t>Прыжки в высоту. Прыжки на скакалке.</w:t>
      </w:r>
    </w:p>
    <w:p w14:paraId="3D233365" w14:textId="740E8506" w:rsidR="002F5EAF" w:rsidRPr="00F535C8" w:rsidRDefault="002F5EAF" w:rsidP="00F535C8">
      <w:pPr>
        <w:ind w:firstLine="709"/>
        <w:jc w:val="both"/>
        <w:rPr>
          <w:rFonts w:cs="Times New Roman"/>
          <w:lang w:eastAsia="ru-RU"/>
        </w:rPr>
      </w:pPr>
      <w:r w:rsidRPr="00F535C8">
        <w:rPr>
          <w:rFonts w:cs="Times New Roman"/>
          <w:lang w:eastAsia="ru-RU"/>
        </w:rPr>
        <w:t>Беговые эстафеты.</w:t>
      </w:r>
    </w:p>
    <w:p w14:paraId="072C990A" w14:textId="0BA043FD" w:rsidR="00937895" w:rsidRPr="00F535C8" w:rsidRDefault="002F5EAF" w:rsidP="00F535C8">
      <w:pPr>
        <w:ind w:firstLine="709"/>
        <w:jc w:val="both"/>
        <w:rPr>
          <w:rFonts w:cs="Times New Roman"/>
          <w:lang w:eastAsia="ru-RU"/>
        </w:rPr>
      </w:pPr>
      <w:r w:rsidRPr="00F535C8">
        <w:rPr>
          <w:rFonts w:cs="Times New Roman"/>
          <w:lang w:eastAsia="ru-RU"/>
        </w:rPr>
        <w:t>Беговые эстафеты с предметами.</w:t>
      </w:r>
    </w:p>
    <w:p w14:paraId="52A2C124" w14:textId="77777777" w:rsidR="002F5EAF" w:rsidRPr="00657E1F" w:rsidRDefault="002F5EAF" w:rsidP="00F535C8">
      <w:pPr>
        <w:ind w:firstLine="709"/>
        <w:jc w:val="both"/>
        <w:rPr>
          <w:rFonts w:cs="Times New Roman"/>
          <w:b/>
          <w:bCs/>
          <w:lang w:eastAsia="ru-RU"/>
        </w:rPr>
      </w:pPr>
    </w:p>
    <w:p w14:paraId="23880CD0" w14:textId="5A720F8D" w:rsidR="00937895" w:rsidRPr="00657E1F" w:rsidRDefault="002F5EAF" w:rsidP="00F535C8">
      <w:pPr>
        <w:ind w:firstLine="709"/>
        <w:jc w:val="both"/>
        <w:rPr>
          <w:rFonts w:cs="Times New Roman"/>
          <w:b/>
          <w:bCs/>
          <w:lang w:eastAsia="ru-RU"/>
        </w:rPr>
      </w:pPr>
      <w:r w:rsidRPr="00657E1F">
        <w:rPr>
          <w:rFonts w:cs="Times New Roman"/>
          <w:b/>
          <w:bCs/>
          <w:lang w:eastAsia="ru-RU"/>
        </w:rPr>
        <w:t>Тема 2. Общая физическая подготовка</w:t>
      </w:r>
      <w:r w:rsidR="00937895" w:rsidRPr="00657E1F">
        <w:rPr>
          <w:rFonts w:cs="Times New Roman"/>
          <w:b/>
          <w:bCs/>
          <w:lang w:eastAsia="ru-RU"/>
        </w:rPr>
        <w:t>.</w:t>
      </w:r>
    </w:p>
    <w:p w14:paraId="10EA3D8E" w14:textId="77777777" w:rsidR="001B0558" w:rsidRPr="00F535C8" w:rsidRDefault="001B0558" w:rsidP="00F535C8">
      <w:pPr>
        <w:ind w:firstLine="709"/>
        <w:jc w:val="both"/>
        <w:rPr>
          <w:rFonts w:cs="Times New Roman"/>
          <w:lang w:eastAsia="ru-RU"/>
        </w:rPr>
      </w:pPr>
      <w:r w:rsidRPr="00F535C8">
        <w:rPr>
          <w:rFonts w:cs="Times New Roman"/>
          <w:lang w:eastAsia="ru-RU"/>
        </w:rPr>
        <w:t>Упражнения для развития силы мышц рук и плечевого пояса; упражнения для развития силы мышц ног; упражнения для развития силы мышц живота; упражнения для развития гибкости и координационных способностей; комплексное развитие физических качеств</w:t>
      </w:r>
    </w:p>
    <w:p w14:paraId="3A62F995" w14:textId="77777777" w:rsidR="001B0558" w:rsidRPr="00F535C8" w:rsidRDefault="001B0558" w:rsidP="00F535C8">
      <w:pPr>
        <w:ind w:firstLine="709"/>
        <w:jc w:val="both"/>
        <w:rPr>
          <w:rFonts w:cs="Times New Roman"/>
          <w:lang w:eastAsia="ru-RU"/>
        </w:rPr>
      </w:pPr>
      <w:r w:rsidRPr="00F535C8">
        <w:rPr>
          <w:rFonts w:cs="Times New Roman"/>
          <w:lang w:eastAsia="ru-RU"/>
        </w:rPr>
        <w:t>Выполнение упражнений для развития силовых способностей. Сгибание и разгибание рук в упоре лежа от пола (отжимание), подтягивание на низкой перекладине и высокой перекладине</w:t>
      </w:r>
    </w:p>
    <w:p w14:paraId="020D975C" w14:textId="77777777" w:rsidR="001B0558" w:rsidRPr="00F535C8" w:rsidRDefault="001B0558" w:rsidP="00F535C8">
      <w:pPr>
        <w:ind w:firstLine="709"/>
        <w:jc w:val="both"/>
        <w:rPr>
          <w:rFonts w:cs="Times New Roman"/>
          <w:lang w:eastAsia="ru-RU"/>
        </w:rPr>
      </w:pPr>
      <w:r w:rsidRPr="00F535C8">
        <w:rPr>
          <w:rFonts w:cs="Times New Roman"/>
          <w:lang w:eastAsia="ru-RU"/>
        </w:rPr>
        <w:t xml:space="preserve">Поднимание и опускание туловища лёжа на коврике, до угла 90 градусов.   </w:t>
      </w:r>
    </w:p>
    <w:p w14:paraId="2E407C8B" w14:textId="77777777" w:rsidR="001B0558" w:rsidRPr="00F535C8" w:rsidRDefault="001B0558" w:rsidP="00F535C8">
      <w:pPr>
        <w:ind w:firstLine="709"/>
        <w:jc w:val="both"/>
        <w:rPr>
          <w:rFonts w:cs="Times New Roman"/>
          <w:lang w:eastAsia="ru-RU"/>
        </w:rPr>
      </w:pPr>
      <w:r w:rsidRPr="00F535C8">
        <w:rPr>
          <w:rFonts w:cs="Times New Roman"/>
          <w:lang w:eastAsia="ru-RU"/>
        </w:rPr>
        <w:t>Наклон туловища вперёд стоя с прямыми ногами на гимнастической скамейке</w:t>
      </w:r>
    </w:p>
    <w:p w14:paraId="7AF6B204" w14:textId="77777777" w:rsidR="001B0558" w:rsidRPr="00F535C8" w:rsidRDefault="001B0558" w:rsidP="00F535C8">
      <w:pPr>
        <w:ind w:firstLine="709"/>
        <w:jc w:val="both"/>
        <w:rPr>
          <w:rFonts w:cs="Times New Roman"/>
          <w:lang w:eastAsia="ru-RU"/>
        </w:rPr>
      </w:pPr>
      <w:r w:rsidRPr="00F535C8">
        <w:rPr>
          <w:rFonts w:cs="Times New Roman"/>
          <w:lang w:eastAsia="ru-RU"/>
        </w:rPr>
        <w:t>Работа в парах, выполнение силовых упражнений на руки, на ноги.</w:t>
      </w:r>
    </w:p>
    <w:p w14:paraId="6CC06E9B" w14:textId="77777777" w:rsidR="001B0558" w:rsidRPr="00F535C8" w:rsidRDefault="001B0558" w:rsidP="00F535C8">
      <w:pPr>
        <w:ind w:firstLine="709"/>
        <w:jc w:val="both"/>
        <w:rPr>
          <w:rFonts w:cs="Times New Roman"/>
          <w:lang w:eastAsia="ru-RU"/>
        </w:rPr>
      </w:pPr>
      <w:r w:rsidRPr="00F535C8">
        <w:rPr>
          <w:rFonts w:cs="Times New Roman"/>
          <w:lang w:eastAsia="ru-RU"/>
        </w:rPr>
        <w:t>Выполнение упражнений с гантелями.</w:t>
      </w:r>
    </w:p>
    <w:p w14:paraId="2D6028A5" w14:textId="77777777" w:rsidR="001B0558" w:rsidRPr="00F535C8" w:rsidRDefault="001B0558" w:rsidP="00F535C8">
      <w:pPr>
        <w:ind w:firstLine="709"/>
        <w:jc w:val="both"/>
        <w:rPr>
          <w:rFonts w:cs="Times New Roman"/>
          <w:lang w:eastAsia="ru-RU"/>
        </w:rPr>
      </w:pPr>
      <w:r w:rsidRPr="00F535C8">
        <w:rPr>
          <w:rFonts w:cs="Times New Roman"/>
          <w:lang w:eastAsia="ru-RU"/>
        </w:rPr>
        <w:t xml:space="preserve">Упражнение на шведской стенке </w:t>
      </w:r>
    </w:p>
    <w:p w14:paraId="5D0410FD" w14:textId="77777777" w:rsidR="001B0558" w:rsidRPr="00F535C8" w:rsidRDefault="001B0558" w:rsidP="00F535C8">
      <w:pPr>
        <w:ind w:firstLine="709"/>
        <w:jc w:val="both"/>
        <w:rPr>
          <w:rFonts w:cs="Times New Roman"/>
          <w:lang w:eastAsia="ru-RU"/>
        </w:rPr>
      </w:pPr>
      <w:r w:rsidRPr="00F535C8">
        <w:rPr>
          <w:rFonts w:cs="Times New Roman"/>
          <w:lang w:eastAsia="ru-RU"/>
        </w:rPr>
        <w:t>Выполнение комплекса упражнений с гимнастическими скамейками</w:t>
      </w:r>
    </w:p>
    <w:p w14:paraId="03803FC7" w14:textId="4720CCCD" w:rsidR="00937895" w:rsidRPr="00F535C8" w:rsidRDefault="001B0558" w:rsidP="00F535C8">
      <w:pPr>
        <w:ind w:firstLine="709"/>
        <w:jc w:val="both"/>
        <w:rPr>
          <w:rFonts w:cs="Times New Roman"/>
          <w:lang w:eastAsia="ru-RU"/>
        </w:rPr>
      </w:pPr>
      <w:r w:rsidRPr="00F535C8">
        <w:rPr>
          <w:rFonts w:cs="Times New Roman"/>
          <w:lang w:eastAsia="ru-RU"/>
        </w:rPr>
        <w:t>Упражнение на развитие ловкости (ходьба в полном приседе по гимнастической скамейке, введение баскетбольного мяча с обводкой стоек).</w:t>
      </w:r>
    </w:p>
    <w:p w14:paraId="217504DB" w14:textId="77777777" w:rsidR="0022503A" w:rsidRPr="00657E1F" w:rsidRDefault="0022503A" w:rsidP="00F535C8">
      <w:pPr>
        <w:ind w:firstLine="709"/>
        <w:jc w:val="both"/>
        <w:rPr>
          <w:rFonts w:cs="Times New Roman"/>
          <w:b/>
        </w:rPr>
      </w:pPr>
    </w:p>
    <w:p w14:paraId="6FFA07EB" w14:textId="607C73D8" w:rsidR="00CC38CF" w:rsidRPr="00657E1F" w:rsidRDefault="00CC38CF" w:rsidP="00F535C8">
      <w:pPr>
        <w:ind w:firstLine="709"/>
        <w:jc w:val="both"/>
        <w:rPr>
          <w:rFonts w:cs="Times New Roman"/>
          <w:b/>
        </w:rPr>
      </w:pPr>
      <w:r w:rsidRPr="00657E1F">
        <w:rPr>
          <w:rFonts w:cs="Times New Roman"/>
          <w:b/>
        </w:rPr>
        <w:t>Тема 3. Спортивные игры</w:t>
      </w:r>
    </w:p>
    <w:p w14:paraId="0B2AB6BD" w14:textId="1FBB1874" w:rsidR="00CC38CF" w:rsidRPr="00F535C8" w:rsidRDefault="00CC38CF" w:rsidP="00F535C8">
      <w:pPr>
        <w:ind w:firstLine="709"/>
        <w:jc w:val="both"/>
        <w:rPr>
          <w:rFonts w:cs="Times New Roman"/>
          <w:lang w:eastAsia="ru-RU"/>
        </w:rPr>
      </w:pPr>
      <w:r w:rsidRPr="00F535C8">
        <w:rPr>
          <w:rFonts w:cs="Times New Roman"/>
        </w:rPr>
        <w:t>Волейбол: техника перемещений, подач, передач, нападающих ударов, приемов, блоков,  основные тактические приемы, тактика нападения и защита</w:t>
      </w:r>
      <w:r w:rsidR="0022503A" w:rsidRPr="00F535C8">
        <w:rPr>
          <w:rFonts w:cs="Times New Roman"/>
        </w:rPr>
        <w:t xml:space="preserve">. </w:t>
      </w:r>
      <w:r w:rsidRPr="00F535C8">
        <w:rPr>
          <w:rFonts w:cs="Times New Roman"/>
        </w:rPr>
        <w:t xml:space="preserve">Баскетбол: способы передвижений с мячом, ведения, повороты, передачи и ловля мяча, броски б/б мяча в корзину, основные тактические приемы </w:t>
      </w:r>
    </w:p>
    <w:p w14:paraId="67A5E78A" w14:textId="719D9456" w:rsidR="0022503A" w:rsidRPr="00F535C8" w:rsidRDefault="0022503A" w:rsidP="00F535C8">
      <w:pPr>
        <w:ind w:firstLine="709"/>
        <w:jc w:val="both"/>
        <w:rPr>
          <w:rFonts w:cs="Times New Roman"/>
          <w:lang w:eastAsia="ru-RU"/>
        </w:rPr>
      </w:pPr>
      <w:r w:rsidRPr="00F535C8">
        <w:rPr>
          <w:rFonts w:cs="Times New Roman"/>
        </w:rPr>
        <w:t>Волейбол. Изучение техники подач и тренировка. Кол-во подач через сетку.  Тактика нападения и защиты; эстафеты с б/б мячами ; ведение б/б мяча вокруг в/б площадки.</w:t>
      </w:r>
    </w:p>
    <w:p w14:paraId="4550A785" w14:textId="5B0A3412" w:rsidR="0022503A" w:rsidRPr="00F535C8" w:rsidRDefault="0022503A" w:rsidP="00F535C8">
      <w:pPr>
        <w:ind w:firstLine="709"/>
        <w:jc w:val="both"/>
        <w:rPr>
          <w:rFonts w:cs="Times New Roman"/>
          <w:lang w:eastAsia="ru-RU"/>
        </w:rPr>
      </w:pPr>
      <w:r w:rsidRPr="00F535C8">
        <w:rPr>
          <w:rFonts w:cs="Times New Roman"/>
        </w:rPr>
        <w:t>Выполнение бросков баскетбольного мяча в корзину -  специальные упражнения. Двусторонняя игра</w:t>
      </w:r>
    </w:p>
    <w:p w14:paraId="58DA4096" w14:textId="77777777" w:rsidR="00937895" w:rsidRPr="00657E1F" w:rsidRDefault="00937895" w:rsidP="00F535C8">
      <w:pPr>
        <w:ind w:firstLine="709"/>
        <w:jc w:val="both"/>
        <w:rPr>
          <w:rFonts w:cs="Times New Roman"/>
          <w:b/>
          <w:bCs/>
          <w:lang w:eastAsia="ru-RU"/>
        </w:rPr>
      </w:pPr>
    </w:p>
    <w:p w14:paraId="0F3CA9F7" w14:textId="77777777" w:rsidR="008330D2" w:rsidRPr="00657E1F" w:rsidRDefault="008330D2" w:rsidP="00F535C8">
      <w:pPr>
        <w:ind w:firstLine="709"/>
        <w:jc w:val="both"/>
        <w:rPr>
          <w:rFonts w:cs="Times New Roman"/>
          <w:b/>
          <w:bCs/>
          <w:lang w:eastAsia="ru-RU"/>
        </w:rPr>
      </w:pPr>
    </w:p>
    <w:p w14:paraId="3421D67A" w14:textId="77777777" w:rsidR="00D82662" w:rsidRPr="00657E1F" w:rsidRDefault="00D82662" w:rsidP="00657E1F">
      <w:pPr>
        <w:rPr>
          <w:rFonts w:cs="Times New Roman"/>
          <w:lang w:eastAsia="ru-RU"/>
        </w:rPr>
      </w:pPr>
    </w:p>
    <w:p w14:paraId="2864D1EA" w14:textId="000FA4A1" w:rsidR="00F535C8" w:rsidRDefault="00F535C8">
      <w:pPr>
        <w:suppressAutoHyphens w:val="0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2E078422" w14:textId="293788AC" w:rsidR="00C82E28" w:rsidRPr="00657E1F" w:rsidRDefault="001F3489" w:rsidP="00F535C8">
      <w:pPr>
        <w:pStyle w:val="af5"/>
        <w:numPr>
          <w:ilvl w:val="0"/>
          <w:numId w:val="7"/>
        </w:numPr>
        <w:tabs>
          <w:tab w:val="num" w:pos="1211"/>
        </w:tabs>
        <w:ind w:left="0" w:firstLine="0"/>
        <w:jc w:val="center"/>
        <w:rPr>
          <w:rFonts w:cs="Times New Roman"/>
          <w:b/>
        </w:rPr>
      </w:pPr>
      <w:r w:rsidRPr="00657E1F">
        <w:rPr>
          <w:rFonts w:cs="Times New Roman"/>
          <w:b/>
          <w:lang w:eastAsia="x-none"/>
        </w:rPr>
        <w:lastRenderedPageBreak/>
        <w:t>ТЕМАТИЧЕСКОЕ ПЛАНИРОВАНИЕ</w:t>
      </w:r>
      <w:r w:rsidRPr="00657E1F">
        <w:rPr>
          <w:rFonts w:cs="Times New Roman"/>
          <w:lang w:eastAsia="x-none"/>
        </w:rPr>
        <w:t xml:space="preserve"> </w:t>
      </w:r>
      <w:r w:rsidR="00821954" w:rsidRPr="00657E1F">
        <w:rPr>
          <w:rFonts w:cs="Times New Roman"/>
          <w:b/>
          <w:lang w:eastAsia="ru-RU"/>
        </w:rPr>
        <w:t>УЧЕБНОЙ ДИСЦИПЛИНЫ</w:t>
      </w:r>
      <w:r w:rsidR="000A7DA8" w:rsidRPr="00657E1F">
        <w:rPr>
          <w:rFonts w:cs="Times New Roman"/>
          <w:b/>
        </w:rPr>
        <w:t xml:space="preserve"> «</w:t>
      </w:r>
      <w:r w:rsidR="00013DB8" w:rsidRPr="00657E1F">
        <w:rPr>
          <w:rFonts w:cs="Times New Roman"/>
          <w:b/>
        </w:rPr>
        <w:t>ФИЗИЧЕСКАЯ КУЛЬТУРА</w:t>
      </w:r>
      <w:r w:rsidR="000A7DA8" w:rsidRPr="00657E1F">
        <w:rPr>
          <w:rFonts w:cs="Times New Roman"/>
          <w:b/>
        </w:rPr>
        <w:t>»</w:t>
      </w:r>
    </w:p>
    <w:p w14:paraId="4909E23B" w14:textId="4B94470B" w:rsidR="00245699" w:rsidRPr="00657E1F" w:rsidRDefault="00245699" w:rsidP="00657E1F">
      <w:pPr>
        <w:rPr>
          <w:rFonts w:cs="Times New Roman"/>
          <w:b/>
        </w:rPr>
      </w:pPr>
    </w:p>
    <w:tbl>
      <w:tblPr>
        <w:tblW w:w="51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8"/>
        <w:gridCol w:w="4943"/>
        <w:gridCol w:w="1127"/>
        <w:gridCol w:w="1861"/>
      </w:tblGrid>
      <w:tr w:rsidR="00B94192" w:rsidRPr="00657E1F" w14:paraId="283D2E8A" w14:textId="77777777" w:rsidTr="003234E8">
        <w:trPr>
          <w:trHeight w:val="1874"/>
        </w:trPr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5CA817E" w14:textId="77777777" w:rsidR="00013DB8" w:rsidRPr="00657E1F" w:rsidRDefault="00013DB8" w:rsidP="00657E1F">
            <w:pPr>
              <w:jc w:val="center"/>
              <w:rPr>
                <w:rFonts w:eastAsiaTheme="minorHAnsi" w:cs="Times New Roman"/>
                <w:b/>
                <w:bCs/>
                <w:lang w:eastAsia="en-US"/>
              </w:rPr>
            </w:pPr>
            <w:r w:rsidRPr="00657E1F">
              <w:rPr>
                <w:rFonts w:eastAsiaTheme="minorHAnsi" w:cs="Times New Roman"/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2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4D69CCF" w14:textId="77777777" w:rsidR="00013DB8" w:rsidRPr="00657E1F" w:rsidRDefault="00013DB8" w:rsidP="00657E1F">
            <w:pPr>
              <w:jc w:val="center"/>
              <w:rPr>
                <w:rFonts w:eastAsiaTheme="minorHAnsi" w:cs="Times New Roman"/>
                <w:b/>
                <w:bCs/>
                <w:lang w:eastAsia="en-US"/>
              </w:rPr>
            </w:pPr>
            <w:r w:rsidRPr="00657E1F">
              <w:rPr>
                <w:rFonts w:eastAsiaTheme="minorHAnsi" w:cs="Times New Roman"/>
                <w:b/>
                <w:lang w:eastAsia="en-US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84A8977" w14:textId="77777777" w:rsidR="00013DB8" w:rsidRPr="00657E1F" w:rsidRDefault="00013DB8" w:rsidP="00657E1F">
            <w:pPr>
              <w:suppressAutoHyphens w:val="0"/>
              <w:snapToGrid w:val="0"/>
              <w:jc w:val="center"/>
              <w:rPr>
                <w:rFonts w:eastAsiaTheme="minorHAnsi" w:cs="Times New Roman"/>
                <w:b/>
                <w:lang w:eastAsia="en-US"/>
              </w:rPr>
            </w:pPr>
            <w:r w:rsidRPr="00657E1F">
              <w:rPr>
                <w:rFonts w:eastAsiaTheme="minorHAnsi" w:cs="Times New Roman"/>
                <w:b/>
                <w:lang w:eastAsia="en-US"/>
              </w:rPr>
              <w:t>Объем</w:t>
            </w:r>
          </w:p>
          <w:p w14:paraId="4E887305" w14:textId="77777777" w:rsidR="00013DB8" w:rsidRPr="00657E1F" w:rsidRDefault="00013DB8" w:rsidP="00657E1F">
            <w:pPr>
              <w:jc w:val="center"/>
              <w:rPr>
                <w:rFonts w:eastAsiaTheme="minorHAnsi" w:cs="Times New Roman"/>
                <w:b/>
                <w:bCs/>
                <w:lang w:eastAsia="en-US"/>
              </w:rPr>
            </w:pPr>
            <w:r w:rsidRPr="00657E1F">
              <w:rPr>
                <w:rFonts w:eastAsiaTheme="minorHAnsi" w:cs="Times New Roman"/>
                <w:b/>
                <w:lang w:eastAsia="en-US"/>
              </w:rPr>
              <w:t>в часах</w:t>
            </w:r>
          </w:p>
        </w:tc>
        <w:tc>
          <w:tcPr>
            <w:tcW w:w="9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B16A05" w14:textId="77777777" w:rsidR="00013DB8" w:rsidRPr="00657E1F" w:rsidRDefault="00013DB8" w:rsidP="00657E1F">
            <w:pPr>
              <w:jc w:val="center"/>
              <w:rPr>
                <w:rFonts w:eastAsiaTheme="minorHAnsi" w:cs="Times New Roman"/>
                <w:b/>
                <w:bCs/>
                <w:lang w:eastAsia="en-US"/>
              </w:rPr>
            </w:pPr>
            <w:r w:rsidRPr="00657E1F">
              <w:rPr>
                <w:rFonts w:eastAsiaTheme="minorHAnsi" w:cs="Times New Roman"/>
                <w:b/>
                <w:bCs/>
                <w:lang w:eastAsia="ru-RU"/>
              </w:rPr>
              <w:t>Коды предметных, метапредметных, личностных результатов, формированию которых способствует элемент программы</w:t>
            </w:r>
          </w:p>
        </w:tc>
      </w:tr>
      <w:tr w:rsidR="00B94192" w:rsidRPr="00657E1F" w14:paraId="3717E2F6" w14:textId="77777777" w:rsidTr="003234E8">
        <w:trPr>
          <w:trHeight w:val="20"/>
        </w:trPr>
        <w:tc>
          <w:tcPr>
            <w:tcW w:w="990" w:type="pct"/>
          </w:tcPr>
          <w:p w14:paraId="4E2F2D1D" w14:textId="77777777" w:rsidR="00013DB8" w:rsidRPr="00657E1F" w:rsidRDefault="00013DB8" w:rsidP="00657E1F">
            <w:pPr>
              <w:suppressAutoHyphens w:val="0"/>
              <w:jc w:val="center"/>
              <w:rPr>
                <w:rFonts w:eastAsiaTheme="minorHAnsi" w:cs="Times New Roman"/>
                <w:bCs/>
                <w:iCs/>
                <w:lang w:eastAsia="en-US"/>
              </w:rPr>
            </w:pPr>
            <w:r w:rsidRPr="00657E1F">
              <w:rPr>
                <w:rFonts w:eastAsiaTheme="minorHAnsi" w:cs="Times New Roman"/>
                <w:bCs/>
                <w:iCs/>
                <w:lang w:eastAsia="en-US"/>
              </w:rPr>
              <w:t>1</w:t>
            </w:r>
          </w:p>
        </w:tc>
        <w:tc>
          <w:tcPr>
            <w:tcW w:w="2498" w:type="pct"/>
          </w:tcPr>
          <w:p w14:paraId="02E2883B" w14:textId="77777777" w:rsidR="00013DB8" w:rsidRPr="00657E1F" w:rsidRDefault="00013DB8" w:rsidP="00657E1F">
            <w:pPr>
              <w:suppressAutoHyphens w:val="0"/>
              <w:jc w:val="center"/>
              <w:rPr>
                <w:rFonts w:eastAsiaTheme="minorHAnsi" w:cs="Times New Roman"/>
                <w:bCs/>
                <w:iCs/>
                <w:lang w:eastAsia="en-US"/>
              </w:rPr>
            </w:pPr>
            <w:r w:rsidRPr="00657E1F">
              <w:rPr>
                <w:rFonts w:eastAsiaTheme="minorHAnsi" w:cs="Times New Roman"/>
                <w:bCs/>
                <w:iCs/>
                <w:lang w:eastAsia="en-US"/>
              </w:rPr>
              <w:t>2</w:t>
            </w:r>
          </w:p>
        </w:tc>
        <w:tc>
          <w:tcPr>
            <w:tcW w:w="570" w:type="pct"/>
          </w:tcPr>
          <w:p w14:paraId="4790F8FA" w14:textId="77777777" w:rsidR="00013DB8" w:rsidRPr="00657E1F" w:rsidRDefault="00013DB8" w:rsidP="00657E1F">
            <w:pPr>
              <w:suppressAutoHyphens w:val="0"/>
              <w:jc w:val="center"/>
              <w:rPr>
                <w:rFonts w:eastAsiaTheme="minorHAnsi" w:cs="Times New Roman"/>
                <w:bCs/>
                <w:iCs/>
                <w:lang w:eastAsia="en-US"/>
              </w:rPr>
            </w:pPr>
            <w:r w:rsidRPr="00657E1F">
              <w:rPr>
                <w:rFonts w:eastAsiaTheme="minorHAnsi" w:cs="Times New Roman"/>
                <w:bCs/>
                <w:iCs/>
                <w:lang w:eastAsia="en-US"/>
              </w:rPr>
              <w:t>3</w:t>
            </w:r>
          </w:p>
        </w:tc>
        <w:tc>
          <w:tcPr>
            <w:tcW w:w="941" w:type="pct"/>
          </w:tcPr>
          <w:p w14:paraId="1FAC7BD8" w14:textId="77777777" w:rsidR="00013DB8" w:rsidRPr="00657E1F" w:rsidRDefault="00013DB8" w:rsidP="00657E1F">
            <w:pPr>
              <w:suppressAutoHyphens w:val="0"/>
              <w:jc w:val="center"/>
              <w:rPr>
                <w:rFonts w:eastAsiaTheme="minorHAnsi" w:cs="Times New Roman"/>
                <w:bCs/>
                <w:iCs/>
                <w:lang w:eastAsia="en-US"/>
              </w:rPr>
            </w:pPr>
            <w:r w:rsidRPr="00657E1F">
              <w:rPr>
                <w:rFonts w:eastAsiaTheme="minorHAnsi" w:cs="Times New Roman"/>
                <w:bCs/>
                <w:iCs/>
                <w:lang w:eastAsia="en-US"/>
              </w:rPr>
              <w:t>4</w:t>
            </w:r>
          </w:p>
        </w:tc>
      </w:tr>
      <w:tr w:rsidR="00B94192" w:rsidRPr="00657E1F" w14:paraId="36704601" w14:textId="77777777" w:rsidTr="003234E8">
        <w:trPr>
          <w:trHeight w:val="231"/>
        </w:trPr>
        <w:tc>
          <w:tcPr>
            <w:tcW w:w="990" w:type="pct"/>
            <w:vMerge w:val="restart"/>
          </w:tcPr>
          <w:p w14:paraId="7AA77DEF" w14:textId="77777777" w:rsidR="001B3BB5" w:rsidRPr="00657E1F" w:rsidRDefault="00013DB8" w:rsidP="00657E1F">
            <w:pPr>
              <w:suppressAutoHyphens w:val="0"/>
              <w:rPr>
                <w:rFonts w:eastAsiaTheme="minorHAnsi" w:cs="Times New Roman"/>
                <w:b/>
                <w:lang w:eastAsia="en-US"/>
              </w:rPr>
            </w:pPr>
            <w:bookmarkStart w:id="3" w:name="_Hlk93254214"/>
            <w:r w:rsidRPr="00657E1F">
              <w:rPr>
                <w:rFonts w:eastAsiaTheme="minorHAnsi" w:cs="Times New Roman"/>
                <w:b/>
                <w:lang w:eastAsia="en-US"/>
              </w:rPr>
              <w:t xml:space="preserve">Тема 1. </w:t>
            </w:r>
          </w:p>
          <w:p w14:paraId="2A6ADAE0" w14:textId="6E923927" w:rsidR="00013DB8" w:rsidRPr="00657E1F" w:rsidRDefault="00013DB8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  <w:r w:rsidRPr="00657E1F">
              <w:rPr>
                <w:rFonts w:eastAsiaTheme="minorHAnsi" w:cs="Times New Roman"/>
                <w:b/>
                <w:lang w:eastAsia="en-US"/>
              </w:rPr>
              <w:t xml:space="preserve">Лёгкая атлетика. </w:t>
            </w:r>
          </w:p>
        </w:tc>
        <w:tc>
          <w:tcPr>
            <w:tcW w:w="2498" w:type="pct"/>
          </w:tcPr>
          <w:p w14:paraId="605B7F3E" w14:textId="77777777" w:rsidR="00013DB8" w:rsidRPr="00657E1F" w:rsidRDefault="00013DB8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  <w:r w:rsidRPr="00657E1F">
              <w:rPr>
                <w:rFonts w:eastAsiaTheme="minorHAnsi" w:cs="Times New Roman"/>
                <w:b/>
                <w:bCs/>
                <w:lang w:eastAsia="en-US"/>
              </w:rPr>
              <w:t>Содержание учебного материала</w:t>
            </w:r>
          </w:p>
        </w:tc>
        <w:tc>
          <w:tcPr>
            <w:tcW w:w="570" w:type="pct"/>
            <w:vAlign w:val="center"/>
          </w:tcPr>
          <w:p w14:paraId="312D4C62" w14:textId="280C8AB2" w:rsidR="00013DB8" w:rsidRPr="00657E1F" w:rsidRDefault="00740A8F" w:rsidP="00657E1F">
            <w:pPr>
              <w:jc w:val="center"/>
              <w:rPr>
                <w:rFonts w:eastAsiaTheme="minorHAnsi" w:cs="Times New Roman"/>
                <w:b/>
                <w:bCs/>
                <w:lang w:eastAsia="en-US"/>
              </w:rPr>
            </w:pPr>
            <w:r w:rsidRPr="00657E1F">
              <w:rPr>
                <w:rFonts w:eastAsiaTheme="minorHAnsi" w:cs="Times New Roman"/>
                <w:b/>
                <w:bCs/>
                <w:lang w:eastAsia="en-US"/>
              </w:rPr>
              <w:t>56</w:t>
            </w:r>
          </w:p>
        </w:tc>
        <w:tc>
          <w:tcPr>
            <w:tcW w:w="941" w:type="pct"/>
            <w:vMerge w:val="restart"/>
          </w:tcPr>
          <w:p w14:paraId="70BEEF89" w14:textId="77777777" w:rsidR="002F5EAF" w:rsidRPr="00657E1F" w:rsidRDefault="002F5EAF" w:rsidP="00657E1F">
            <w:pPr>
              <w:snapToGrid w:val="0"/>
              <w:rPr>
                <w:rFonts w:cs="Times New Roman"/>
              </w:rPr>
            </w:pPr>
          </w:p>
          <w:p w14:paraId="4901A24B" w14:textId="07555C34" w:rsidR="00013DB8" w:rsidRPr="00657E1F" w:rsidRDefault="00013DB8" w:rsidP="00657E1F">
            <w:pPr>
              <w:snapToGrid w:val="0"/>
              <w:rPr>
                <w:rFonts w:cs="Times New Roman"/>
              </w:rPr>
            </w:pPr>
            <w:r w:rsidRPr="00657E1F">
              <w:rPr>
                <w:rFonts w:cs="Times New Roman"/>
              </w:rPr>
              <w:t xml:space="preserve">ЛР </w:t>
            </w:r>
            <w:r w:rsidR="002F5EAF" w:rsidRPr="00657E1F">
              <w:rPr>
                <w:rFonts w:cs="Times New Roman"/>
              </w:rPr>
              <w:t>3, 11, 12</w:t>
            </w:r>
          </w:p>
          <w:p w14:paraId="5EBBED43" w14:textId="1DA7CEFF" w:rsidR="00013DB8" w:rsidRPr="00657E1F" w:rsidRDefault="00013DB8" w:rsidP="00657E1F">
            <w:pPr>
              <w:snapToGrid w:val="0"/>
              <w:rPr>
                <w:rFonts w:cs="Times New Roman"/>
              </w:rPr>
            </w:pPr>
            <w:r w:rsidRPr="00657E1F">
              <w:rPr>
                <w:rFonts w:cs="Times New Roman"/>
              </w:rPr>
              <w:t>МР 1</w:t>
            </w:r>
            <w:r w:rsidR="002F5EAF" w:rsidRPr="00657E1F">
              <w:rPr>
                <w:rFonts w:cs="Times New Roman"/>
              </w:rPr>
              <w:t>, 2, 7</w:t>
            </w:r>
          </w:p>
          <w:p w14:paraId="485401BE" w14:textId="77777777" w:rsidR="00013DB8" w:rsidRPr="00657E1F" w:rsidRDefault="00013DB8" w:rsidP="00657E1F">
            <w:pPr>
              <w:rPr>
                <w:rFonts w:cs="Times New Roman"/>
              </w:rPr>
            </w:pPr>
            <w:r w:rsidRPr="00657E1F">
              <w:rPr>
                <w:rFonts w:cs="Times New Roman"/>
              </w:rPr>
              <w:t>ПР 1-</w:t>
            </w:r>
            <w:r w:rsidR="002F5EAF" w:rsidRPr="00657E1F">
              <w:rPr>
                <w:rFonts w:cs="Times New Roman"/>
              </w:rPr>
              <w:t>5</w:t>
            </w:r>
          </w:p>
          <w:p w14:paraId="4BE1F491" w14:textId="5F526110" w:rsidR="00BE65C3" w:rsidRPr="00657E1F" w:rsidRDefault="00BE65C3" w:rsidP="00657E1F">
            <w:pPr>
              <w:rPr>
                <w:rFonts w:eastAsiaTheme="minorHAnsi" w:cs="Times New Roman"/>
                <w:bCs/>
                <w:iCs/>
                <w:lang w:eastAsia="en-US"/>
              </w:rPr>
            </w:pPr>
            <w:r w:rsidRPr="00657E1F">
              <w:rPr>
                <w:rFonts w:cs="Times New Roman"/>
              </w:rPr>
              <w:t>ОК 10</w:t>
            </w:r>
          </w:p>
        </w:tc>
      </w:tr>
      <w:tr w:rsidR="00B94192" w:rsidRPr="00657E1F" w14:paraId="41DEE8F0" w14:textId="77777777" w:rsidTr="003234E8">
        <w:trPr>
          <w:trHeight w:val="404"/>
        </w:trPr>
        <w:tc>
          <w:tcPr>
            <w:tcW w:w="990" w:type="pct"/>
            <w:vMerge/>
          </w:tcPr>
          <w:p w14:paraId="0C3A5A5A" w14:textId="77777777" w:rsidR="00013DB8" w:rsidRPr="00657E1F" w:rsidRDefault="00013DB8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35A8D4D6" w14:textId="77777777" w:rsidR="00013DB8" w:rsidRPr="00657E1F" w:rsidRDefault="00013DB8" w:rsidP="00657E1F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lang w:eastAsia="ru-RU"/>
              </w:rPr>
            </w:pPr>
            <w:r w:rsidRPr="00657E1F">
              <w:rPr>
                <w:rFonts w:cs="Times New Roman"/>
                <w:lang w:eastAsia="ru-RU"/>
              </w:rPr>
              <w:t>Бег на средние и длинные дистанции; бег на короткие дистанции;</w:t>
            </w:r>
          </w:p>
          <w:p w14:paraId="28F9DAAE" w14:textId="257D60E1" w:rsidR="00013DB8" w:rsidRPr="00657E1F" w:rsidRDefault="00013DB8" w:rsidP="00657E1F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cs="Times New Roman"/>
                <w:b/>
                <w:bCs/>
                <w:lang w:eastAsia="ru-RU"/>
              </w:rPr>
            </w:pPr>
            <w:r w:rsidRPr="00657E1F">
              <w:rPr>
                <w:rFonts w:cs="Times New Roman"/>
                <w:lang w:eastAsia="ru-RU"/>
              </w:rPr>
              <w:t xml:space="preserve">метание теннисного мяча; прыжки в длину с места; прыжки в высоту; беговые эстафеты и упражнения.  </w:t>
            </w:r>
          </w:p>
        </w:tc>
        <w:tc>
          <w:tcPr>
            <w:tcW w:w="570" w:type="pct"/>
            <w:vAlign w:val="center"/>
          </w:tcPr>
          <w:p w14:paraId="1446FCE3" w14:textId="77777777" w:rsidR="00013DB8" w:rsidRPr="00657E1F" w:rsidRDefault="00013DB8" w:rsidP="00657E1F">
            <w:pPr>
              <w:jc w:val="center"/>
              <w:rPr>
                <w:rFonts w:eastAsiaTheme="minorHAnsi" w:cs="Times New Roman"/>
                <w:bCs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2</w:t>
            </w:r>
          </w:p>
        </w:tc>
        <w:tc>
          <w:tcPr>
            <w:tcW w:w="941" w:type="pct"/>
            <w:vMerge/>
          </w:tcPr>
          <w:p w14:paraId="0260425F" w14:textId="77777777" w:rsidR="00013DB8" w:rsidRPr="00657E1F" w:rsidRDefault="00013DB8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</w:tr>
      <w:tr w:rsidR="00B94192" w:rsidRPr="00657E1F" w14:paraId="5272E5C9" w14:textId="77777777" w:rsidTr="003234E8">
        <w:trPr>
          <w:trHeight w:val="209"/>
        </w:trPr>
        <w:tc>
          <w:tcPr>
            <w:tcW w:w="990" w:type="pct"/>
            <w:vMerge/>
          </w:tcPr>
          <w:p w14:paraId="1F9B2266" w14:textId="77777777" w:rsidR="00013DB8" w:rsidRPr="00657E1F" w:rsidRDefault="00013DB8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1D835A0E" w14:textId="55FA6AE8" w:rsidR="00013DB8" w:rsidRPr="00657E1F" w:rsidRDefault="00013DB8" w:rsidP="00657E1F">
            <w:pPr>
              <w:suppressAutoHyphens w:val="0"/>
              <w:jc w:val="both"/>
              <w:rPr>
                <w:rFonts w:eastAsiaTheme="minorHAnsi" w:cs="Times New Roman"/>
                <w:b/>
                <w:lang w:eastAsia="en-US"/>
              </w:rPr>
            </w:pPr>
            <w:r w:rsidRPr="00657E1F">
              <w:rPr>
                <w:rFonts w:eastAsiaTheme="minorHAnsi" w:cs="Times New Roman"/>
                <w:b/>
                <w:bCs/>
                <w:lang w:eastAsia="en-US"/>
              </w:rPr>
              <w:t>В том числе практических занятий</w:t>
            </w:r>
          </w:p>
        </w:tc>
        <w:tc>
          <w:tcPr>
            <w:tcW w:w="570" w:type="pct"/>
            <w:vAlign w:val="center"/>
          </w:tcPr>
          <w:p w14:paraId="53228B00" w14:textId="1B310E20" w:rsidR="00013DB8" w:rsidRPr="00657E1F" w:rsidRDefault="00E4460E" w:rsidP="00657E1F">
            <w:pPr>
              <w:jc w:val="center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30</w:t>
            </w:r>
          </w:p>
        </w:tc>
        <w:tc>
          <w:tcPr>
            <w:tcW w:w="941" w:type="pct"/>
            <w:vMerge/>
          </w:tcPr>
          <w:p w14:paraId="6F3B5684" w14:textId="77777777" w:rsidR="00013DB8" w:rsidRPr="00657E1F" w:rsidRDefault="00013DB8" w:rsidP="00657E1F">
            <w:pPr>
              <w:suppressAutoHyphens w:val="0"/>
              <w:rPr>
                <w:rFonts w:eastAsiaTheme="minorHAnsi" w:cs="Times New Roman"/>
                <w:b/>
                <w:lang w:eastAsia="en-US"/>
              </w:rPr>
            </w:pPr>
          </w:p>
        </w:tc>
      </w:tr>
      <w:tr w:rsidR="00B94192" w:rsidRPr="00657E1F" w14:paraId="01844F6E" w14:textId="77777777" w:rsidTr="003234E8">
        <w:trPr>
          <w:trHeight w:val="230"/>
        </w:trPr>
        <w:tc>
          <w:tcPr>
            <w:tcW w:w="990" w:type="pct"/>
            <w:vMerge/>
          </w:tcPr>
          <w:p w14:paraId="69516104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7203CBDD" w14:textId="1FF34F5B" w:rsidR="00E4460E" w:rsidRPr="00657E1F" w:rsidRDefault="00E4460E" w:rsidP="00657E1F">
            <w:pPr>
              <w:suppressAutoHyphens w:val="0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Техника бега: низкий старт, стартовое ускорение, бег по дистанции, финиширование</w:t>
            </w:r>
          </w:p>
        </w:tc>
        <w:tc>
          <w:tcPr>
            <w:tcW w:w="570" w:type="pct"/>
          </w:tcPr>
          <w:p w14:paraId="16B0CF54" w14:textId="54D10D28" w:rsidR="00E4460E" w:rsidRPr="00657E1F" w:rsidRDefault="00E4460E" w:rsidP="00657E1F">
            <w:pPr>
              <w:jc w:val="center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2</w:t>
            </w:r>
          </w:p>
        </w:tc>
        <w:tc>
          <w:tcPr>
            <w:tcW w:w="941" w:type="pct"/>
            <w:vMerge/>
          </w:tcPr>
          <w:p w14:paraId="180E8EAD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lang w:eastAsia="en-US"/>
              </w:rPr>
            </w:pPr>
          </w:p>
        </w:tc>
      </w:tr>
      <w:tr w:rsidR="00B94192" w:rsidRPr="00657E1F" w14:paraId="5B9DF7D2" w14:textId="77777777" w:rsidTr="003234E8">
        <w:trPr>
          <w:trHeight w:val="230"/>
        </w:trPr>
        <w:tc>
          <w:tcPr>
            <w:tcW w:w="990" w:type="pct"/>
            <w:vMerge/>
          </w:tcPr>
          <w:p w14:paraId="1CE63626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46B81962" w14:textId="04AA6042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Разминка, бег на короткие дистанции.</w:t>
            </w:r>
          </w:p>
        </w:tc>
        <w:tc>
          <w:tcPr>
            <w:tcW w:w="570" w:type="pct"/>
          </w:tcPr>
          <w:p w14:paraId="1FB2ACAE" w14:textId="60E4C27B" w:rsidR="00E4460E" w:rsidRPr="00657E1F" w:rsidRDefault="00E4460E" w:rsidP="00657E1F">
            <w:pPr>
              <w:jc w:val="center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2</w:t>
            </w:r>
          </w:p>
        </w:tc>
        <w:tc>
          <w:tcPr>
            <w:tcW w:w="941" w:type="pct"/>
            <w:vMerge/>
          </w:tcPr>
          <w:p w14:paraId="24974E27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lang w:eastAsia="en-US"/>
              </w:rPr>
            </w:pPr>
          </w:p>
        </w:tc>
      </w:tr>
      <w:tr w:rsidR="00B94192" w:rsidRPr="00657E1F" w14:paraId="0E6BF613" w14:textId="77777777" w:rsidTr="003234E8">
        <w:trPr>
          <w:trHeight w:val="464"/>
        </w:trPr>
        <w:tc>
          <w:tcPr>
            <w:tcW w:w="990" w:type="pct"/>
            <w:vMerge/>
          </w:tcPr>
          <w:p w14:paraId="56392255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68E6F80F" w14:textId="173B63F9" w:rsidR="00E4460E" w:rsidRPr="00657E1F" w:rsidRDefault="00E4460E" w:rsidP="00657E1F">
            <w:pPr>
              <w:suppressAutoHyphens w:val="0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Разминка, отработка старта при беге на короткие дистанции</w:t>
            </w:r>
          </w:p>
        </w:tc>
        <w:tc>
          <w:tcPr>
            <w:tcW w:w="570" w:type="pct"/>
          </w:tcPr>
          <w:p w14:paraId="199E6325" w14:textId="51BC010E" w:rsidR="00E4460E" w:rsidRPr="00657E1F" w:rsidRDefault="00E4460E" w:rsidP="00657E1F">
            <w:pPr>
              <w:jc w:val="center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2</w:t>
            </w:r>
          </w:p>
        </w:tc>
        <w:tc>
          <w:tcPr>
            <w:tcW w:w="941" w:type="pct"/>
            <w:vMerge/>
          </w:tcPr>
          <w:p w14:paraId="6C4E2EF2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lang w:eastAsia="en-US"/>
              </w:rPr>
            </w:pPr>
          </w:p>
        </w:tc>
      </w:tr>
      <w:tr w:rsidR="00B94192" w:rsidRPr="00657E1F" w14:paraId="7B328FBD" w14:textId="77777777" w:rsidTr="003234E8">
        <w:trPr>
          <w:trHeight w:val="465"/>
        </w:trPr>
        <w:tc>
          <w:tcPr>
            <w:tcW w:w="990" w:type="pct"/>
            <w:vMerge/>
          </w:tcPr>
          <w:p w14:paraId="5ECBE9A1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4FCE9E34" w14:textId="5C771070" w:rsidR="00E4460E" w:rsidRPr="00657E1F" w:rsidRDefault="00E4460E" w:rsidP="00657E1F">
            <w:pPr>
              <w:suppressAutoHyphens w:val="0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Разминка, бег на короткие дистанции на время по нормативам.</w:t>
            </w:r>
          </w:p>
        </w:tc>
        <w:tc>
          <w:tcPr>
            <w:tcW w:w="570" w:type="pct"/>
          </w:tcPr>
          <w:p w14:paraId="183C7578" w14:textId="34814FA0" w:rsidR="00E4460E" w:rsidRPr="00657E1F" w:rsidRDefault="00E4460E" w:rsidP="00657E1F">
            <w:pPr>
              <w:jc w:val="center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2</w:t>
            </w:r>
          </w:p>
        </w:tc>
        <w:tc>
          <w:tcPr>
            <w:tcW w:w="941" w:type="pct"/>
            <w:vMerge/>
          </w:tcPr>
          <w:p w14:paraId="62734533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lang w:eastAsia="en-US"/>
              </w:rPr>
            </w:pPr>
          </w:p>
        </w:tc>
      </w:tr>
      <w:tr w:rsidR="00B94192" w:rsidRPr="00657E1F" w14:paraId="49A355C3" w14:textId="77777777" w:rsidTr="003234E8">
        <w:trPr>
          <w:trHeight w:val="195"/>
        </w:trPr>
        <w:tc>
          <w:tcPr>
            <w:tcW w:w="990" w:type="pct"/>
            <w:vMerge/>
          </w:tcPr>
          <w:p w14:paraId="5DC13A2C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58E19535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b/>
                <w:lang w:eastAsia="en-US"/>
              </w:rPr>
              <w:t xml:space="preserve">Текущий контроль </w:t>
            </w:r>
          </w:p>
        </w:tc>
        <w:tc>
          <w:tcPr>
            <w:tcW w:w="570" w:type="pct"/>
          </w:tcPr>
          <w:p w14:paraId="6125E952" w14:textId="11179F65" w:rsidR="00E4460E" w:rsidRPr="00657E1F" w:rsidRDefault="00E4460E" w:rsidP="00657E1F">
            <w:pPr>
              <w:jc w:val="center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2</w:t>
            </w:r>
          </w:p>
        </w:tc>
        <w:tc>
          <w:tcPr>
            <w:tcW w:w="941" w:type="pct"/>
            <w:vMerge/>
          </w:tcPr>
          <w:p w14:paraId="0674CB2E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lang w:eastAsia="en-US"/>
              </w:rPr>
            </w:pPr>
          </w:p>
        </w:tc>
      </w:tr>
      <w:tr w:rsidR="00B94192" w:rsidRPr="00657E1F" w14:paraId="7D034912" w14:textId="77777777" w:rsidTr="003234E8">
        <w:trPr>
          <w:trHeight w:val="480"/>
        </w:trPr>
        <w:tc>
          <w:tcPr>
            <w:tcW w:w="990" w:type="pct"/>
            <w:vMerge/>
          </w:tcPr>
          <w:p w14:paraId="1A1E0092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0C0895A4" w14:textId="5EBE6F61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 xml:space="preserve">Разминка. Бег на длинные дистанции. Отработка старта. </w:t>
            </w:r>
          </w:p>
        </w:tc>
        <w:tc>
          <w:tcPr>
            <w:tcW w:w="570" w:type="pct"/>
          </w:tcPr>
          <w:p w14:paraId="76D2D0DF" w14:textId="524AB26B" w:rsidR="00E4460E" w:rsidRPr="00657E1F" w:rsidRDefault="00E4460E" w:rsidP="00657E1F">
            <w:pPr>
              <w:jc w:val="center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2</w:t>
            </w:r>
          </w:p>
        </w:tc>
        <w:tc>
          <w:tcPr>
            <w:tcW w:w="941" w:type="pct"/>
            <w:vMerge/>
          </w:tcPr>
          <w:p w14:paraId="10A3F539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lang w:eastAsia="en-US"/>
              </w:rPr>
            </w:pPr>
          </w:p>
        </w:tc>
      </w:tr>
      <w:tr w:rsidR="00B94192" w:rsidRPr="00657E1F" w14:paraId="17F41C43" w14:textId="77777777" w:rsidTr="003234E8">
        <w:trPr>
          <w:trHeight w:val="243"/>
        </w:trPr>
        <w:tc>
          <w:tcPr>
            <w:tcW w:w="990" w:type="pct"/>
            <w:vMerge/>
          </w:tcPr>
          <w:p w14:paraId="7399BB2C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6BAE6CE2" w14:textId="76D4DCB5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Бег на длинные дистанции, отработка нормативов.</w:t>
            </w:r>
          </w:p>
        </w:tc>
        <w:tc>
          <w:tcPr>
            <w:tcW w:w="570" w:type="pct"/>
          </w:tcPr>
          <w:p w14:paraId="55EFF203" w14:textId="16AB8CB7" w:rsidR="00E4460E" w:rsidRPr="00657E1F" w:rsidRDefault="00E4460E" w:rsidP="00657E1F">
            <w:pPr>
              <w:jc w:val="center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2</w:t>
            </w:r>
          </w:p>
        </w:tc>
        <w:tc>
          <w:tcPr>
            <w:tcW w:w="941" w:type="pct"/>
            <w:vMerge/>
          </w:tcPr>
          <w:p w14:paraId="7124483C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lang w:eastAsia="en-US"/>
              </w:rPr>
            </w:pPr>
          </w:p>
        </w:tc>
      </w:tr>
      <w:tr w:rsidR="00B94192" w:rsidRPr="00657E1F" w14:paraId="6CFE0089" w14:textId="77777777" w:rsidTr="003234E8">
        <w:trPr>
          <w:trHeight w:val="270"/>
        </w:trPr>
        <w:tc>
          <w:tcPr>
            <w:tcW w:w="990" w:type="pct"/>
            <w:vMerge/>
          </w:tcPr>
          <w:p w14:paraId="0AECF090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3ED57CF5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b/>
                <w:lang w:eastAsia="en-US"/>
              </w:rPr>
              <w:t>Текущий контроль</w:t>
            </w:r>
          </w:p>
        </w:tc>
        <w:tc>
          <w:tcPr>
            <w:tcW w:w="570" w:type="pct"/>
          </w:tcPr>
          <w:p w14:paraId="1F27A922" w14:textId="533265C5" w:rsidR="00E4460E" w:rsidRPr="00657E1F" w:rsidRDefault="00E4460E" w:rsidP="00657E1F">
            <w:pPr>
              <w:jc w:val="center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2</w:t>
            </w:r>
          </w:p>
        </w:tc>
        <w:tc>
          <w:tcPr>
            <w:tcW w:w="941" w:type="pct"/>
            <w:vMerge/>
          </w:tcPr>
          <w:p w14:paraId="4F9046EE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lang w:eastAsia="en-US"/>
              </w:rPr>
            </w:pPr>
          </w:p>
        </w:tc>
      </w:tr>
      <w:tr w:rsidR="00B94192" w:rsidRPr="00657E1F" w14:paraId="3CE5DF1D" w14:textId="77777777" w:rsidTr="003234E8">
        <w:trPr>
          <w:trHeight w:val="237"/>
        </w:trPr>
        <w:tc>
          <w:tcPr>
            <w:tcW w:w="990" w:type="pct"/>
            <w:vMerge/>
          </w:tcPr>
          <w:p w14:paraId="67676D12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05D03B90" w14:textId="5F23FFD1" w:rsidR="00E4460E" w:rsidRPr="00657E1F" w:rsidRDefault="00E4460E" w:rsidP="00657E1F">
            <w:pPr>
              <w:suppressAutoHyphens w:val="0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Метание теннисного мяча.</w:t>
            </w:r>
          </w:p>
        </w:tc>
        <w:tc>
          <w:tcPr>
            <w:tcW w:w="570" w:type="pct"/>
          </w:tcPr>
          <w:p w14:paraId="5BA3F2AB" w14:textId="29BF6949" w:rsidR="00E4460E" w:rsidRPr="00657E1F" w:rsidRDefault="00E4460E" w:rsidP="00657E1F">
            <w:pPr>
              <w:jc w:val="center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2</w:t>
            </w:r>
          </w:p>
        </w:tc>
        <w:tc>
          <w:tcPr>
            <w:tcW w:w="941" w:type="pct"/>
            <w:vMerge/>
          </w:tcPr>
          <w:p w14:paraId="3BA17A84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lang w:eastAsia="en-US"/>
              </w:rPr>
            </w:pPr>
          </w:p>
        </w:tc>
      </w:tr>
      <w:tr w:rsidR="00B94192" w:rsidRPr="00657E1F" w14:paraId="4E0199C3" w14:textId="77777777" w:rsidTr="003234E8">
        <w:trPr>
          <w:trHeight w:val="269"/>
        </w:trPr>
        <w:tc>
          <w:tcPr>
            <w:tcW w:w="990" w:type="pct"/>
            <w:vMerge/>
          </w:tcPr>
          <w:p w14:paraId="59AD281C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62E8AC70" w14:textId="1B4C0DF0" w:rsidR="00E4460E" w:rsidRPr="00657E1F" w:rsidRDefault="00E4460E" w:rsidP="00657E1F">
            <w:pPr>
              <w:suppressAutoHyphens w:val="0"/>
              <w:rPr>
                <w:rFonts w:cs="Times New Roman"/>
                <w:bCs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Прыжки в длину с места, отработка техники.</w:t>
            </w:r>
          </w:p>
        </w:tc>
        <w:tc>
          <w:tcPr>
            <w:tcW w:w="570" w:type="pct"/>
          </w:tcPr>
          <w:p w14:paraId="132C1E9B" w14:textId="6775A604" w:rsidR="00E4460E" w:rsidRPr="00657E1F" w:rsidRDefault="00E4460E" w:rsidP="00657E1F">
            <w:pPr>
              <w:jc w:val="center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2</w:t>
            </w:r>
          </w:p>
        </w:tc>
        <w:tc>
          <w:tcPr>
            <w:tcW w:w="941" w:type="pct"/>
            <w:vMerge/>
          </w:tcPr>
          <w:p w14:paraId="1E9ED296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lang w:eastAsia="en-US"/>
              </w:rPr>
            </w:pPr>
          </w:p>
        </w:tc>
      </w:tr>
      <w:tr w:rsidR="00B94192" w:rsidRPr="00657E1F" w14:paraId="378A0467" w14:textId="77777777" w:rsidTr="003234E8">
        <w:trPr>
          <w:trHeight w:val="272"/>
        </w:trPr>
        <w:tc>
          <w:tcPr>
            <w:tcW w:w="990" w:type="pct"/>
            <w:vMerge/>
          </w:tcPr>
          <w:p w14:paraId="2E749C71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4AA26348" w14:textId="3AFC4D0E" w:rsidR="00E4460E" w:rsidRPr="00657E1F" w:rsidRDefault="00E4460E" w:rsidP="00657E1F">
            <w:pPr>
              <w:suppressAutoHyphens w:val="0"/>
              <w:rPr>
                <w:rFonts w:cs="Times New Roman"/>
                <w:bCs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Прыжки в длину с разбега, отработка нормативов.</w:t>
            </w:r>
          </w:p>
        </w:tc>
        <w:tc>
          <w:tcPr>
            <w:tcW w:w="570" w:type="pct"/>
          </w:tcPr>
          <w:p w14:paraId="52C79EE4" w14:textId="63EDD2E2" w:rsidR="00E4460E" w:rsidRPr="00657E1F" w:rsidRDefault="00E4460E" w:rsidP="00657E1F">
            <w:pPr>
              <w:jc w:val="center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2</w:t>
            </w:r>
          </w:p>
        </w:tc>
        <w:tc>
          <w:tcPr>
            <w:tcW w:w="941" w:type="pct"/>
            <w:vMerge/>
          </w:tcPr>
          <w:p w14:paraId="4F277395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lang w:eastAsia="en-US"/>
              </w:rPr>
            </w:pPr>
          </w:p>
        </w:tc>
      </w:tr>
      <w:tr w:rsidR="00B94192" w:rsidRPr="00657E1F" w14:paraId="52D3B553" w14:textId="77777777" w:rsidTr="003234E8">
        <w:trPr>
          <w:trHeight w:val="512"/>
        </w:trPr>
        <w:tc>
          <w:tcPr>
            <w:tcW w:w="990" w:type="pct"/>
            <w:vMerge/>
          </w:tcPr>
          <w:p w14:paraId="44D7C520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24B23112" w14:textId="3182E9DD" w:rsidR="00E4460E" w:rsidRPr="00657E1F" w:rsidRDefault="00E4460E" w:rsidP="00657E1F">
            <w:pPr>
              <w:suppressAutoHyphens w:val="0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Прыжки в высоту. Освоение различных техник прыжков высоту.</w:t>
            </w:r>
          </w:p>
        </w:tc>
        <w:tc>
          <w:tcPr>
            <w:tcW w:w="570" w:type="pct"/>
          </w:tcPr>
          <w:p w14:paraId="63114E36" w14:textId="25A0C37D" w:rsidR="00E4460E" w:rsidRPr="00657E1F" w:rsidRDefault="00E4460E" w:rsidP="00657E1F">
            <w:pPr>
              <w:jc w:val="center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2</w:t>
            </w:r>
          </w:p>
        </w:tc>
        <w:tc>
          <w:tcPr>
            <w:tcW w:w="941" w:type="pct"/>
            <w:vMerge/>
          </w:tcPr>
          <w:p w14:paraId="29F2632E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lang w:eastAsia="en-US"/>
              </w:rPr>
            </w:pPr>
          </w:p>
        </w:tc>
      </w:tr>
      <w:tr w:rsidR="00B94192" w:rsidRPr="00657E1F" w14:paraId="5E51CBD2" w14:textId="77777777" w:rsidTr="003234E8">
        <w:trPr>
          <w:trHeight w:val="185"/>
        </w:trPr>
        <w:tc>
          <w:tcPr>
            <w:tcW w:w="990" w:type="pct"/>
            <w:vMerge/>
          </w:tcPr>
          <w:p w14:paraId="1EE01449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1576F3E9" w14:textId="06528E84" w:rsidR="00E4460E" w:rsidRPr="00657E1F" w:rsidRDefault="00E4460E" w:rsidP="00657E1F">
            <w:pPr>
              <w:suppressAutoHyphens w:val="0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Прыжки в высоту. Прыжки на скакалке.</w:t>
            </w:r>
          </w:p>
        </w:tc>
        <w:tc>
          <w:tcPr>
            <w:tcW w:w="570" w:type="pct"/>
          </w:tcPr>
          <w:p w14:paraId="0F77FEC0" w14:textId="58FB3D2D" w:rsidR="00E4460E" w:rsidRPr="00657E1F" w:rsidRDefault="00E4460E" w:rsidP="00657E1F">
            <w:pPr>
              <w:jc w:val="center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2</w:t>
            </w:r>
          </w:p>
        </w:tc>
        <w:tc>
          <w:tcPr>
            <w:tcW w:w="941" w:type="pct"/>
            <w:vMerge/>
          </w:tcPr>
          <w:p w14:paraId="0974BBB5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lang w:eastAsia="en-US"/>
              </w:rPr>
            </w:pPr>
          </w:p>
        </w:tc>
      </w:tr>
      <w:tr w:rsidR="00B94192" w:rsidRPr="00657E1F" w14:paraId="6F60E5D1" w14:textId="77777777" w:rsidTr="003234E8">
        <w:trPr>
          <w:trHeight w:val="273"/>
        </w:trPr>
        <w:tc>
          <w:tcPr>
            <w:tcW w:w="990" w:type="pct"/>
            <w:vMerge/>
          </w:tcPr>
          <w:p w14:paraId="0305128E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74A58E33" w14:textId="3ACF1DF6" w:rsidR="00E4460E" w:rsidRPr="00657E1F" w:rsidRDefault="00E4460E" w:rsidP="00657E1F">
            <w:pPr>
              <w:suppressAutoHyphens w:val="0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Беговые эстафеты.</w:t>
            </w:r>
          </w:p>
        </w:tc>
        <w:tc>
          <w:tcPr>
            <w:tcW w:w="570" w:type="pct"/>
          </w:tcPr>
          <w:p w14:paraId="0E4D38B6" w14:textId="3A2D10A6" w:rsidR="00E4460E" w:rsidRPr="00657E1F" w:rsidRDefault="00E4460E" w:rsidP="00657E1F">
            <w:pPr>
              <w:jc w:val="center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2</w:t>
            </w:r>
          </w:p>
        </w:tc>
        <w:tc>
          <w:tcPr>
            <w:tcW w:w="941" w:type="pct"/>
            <w:vMerge/>
          </w:tcPr>
          <w:p w14:paraId="4385642D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lang w:eastAsia="en-US"/>
              </w:rPr>
            </w:pPr>
          </w:p>
        </w:tc>
      </w:tr>
      <w:tr w:rsidR="00B94192" w:rsidRPr="00657E1F" w14:paraId="47C8607D" w14:textId="77777777" w:rsidTr="003234E8">
        <w:trPr>
          <w:trHeight w:val="221"/>
        </w:trPr>
        <w:tc>
          <w:tcPr>
            <w:tcW w:w="990" w:type="pct"/>
            <w:vMerge/>
          </w:tcPr>
          <w:p w14:paraId="735D6A19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61BC45EE" w14:textId="36BD393D" w:rsidR="00E4460E" w:rsidRPr="00657E1F" w:rsidRDefault="00E4460E" w:rsidP="00657E1F">
            <w:pPr>
              <w:suppressAutoHyphens w:val="0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Беговые эстафеты с предметами.</w:t>
            </w:r>
          </w:p>
        </w:tc>
        <w:tc>
          <w:tcPr>
            <w:tcW w:w="570" w:type="pct"/>
          </w:tcPr>
          <w:p w14:paraId="0ED39740" w14:textId="71137BF3" w:rsidR="00E4460E" w:rsidRPr="00657E1F" w:rsidRDefault="00E4460E" w:rsidP="00657E1F">
            <w:pPr>
              <w:jc w:val="center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2</w:t>
            </w:r>
          </w:p>
        </w:tc>
        <w:tc>
          <w:tcPr>
            <w:tcW w:w="941" w:type="pct"/>
            <w:vMerge/>
          </w:tcPr>
          <w:p w14:paraId="665E3948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lang w:eastAsia="en-US"/>
              </w:rPr>
            </w:pPr>
          </w:p>
        </w:tc>
      </w:tr>
      <w:bookmarkEnd w:id="3"/>
      <w:tr w:rsidR="00B94192" w:rsidRPr="00657E1F" w14:paraId="65BC299D" w14:textId="77777777" w:rsidTr="003234E8">
        <w:trPr>
          <w:trHeight w:val="315"/>
        </w:trPr>
        <w:tc>
          <w:tcPr>
            <w:tcW w:w="990" w:type="pct"/>
            <w:vMerge/>
          </w:tcPr>
          <w:p w14:paraId="6D2A7360" w14:textId="77777777" w:rsidR="00013DB8" w:rsidRPr="00657E1F" w:rsidRDefault="00013DB8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1AAF9996" w14:textId="77777777" w:rsidR="00045F4A" w:rsidRPr="00657E1F" w:rsidRDefault="00045F4A" w:rsidP="00657E1F">
            <w:pPr>
              <w:snapToGrid w:val="0"/>
              <w:rPr>
                <w:rFonts w:cs="Times New Roman"/>
                <w:b/>
              </w:rPr>
            </w:pPr>
            <w:r w:rsidRPr="00657E1F">
              <w:rPr>
                <w:rFonts w:cs="Times New Roman"/>
                <w:b/>
              </w:rPr>
              <w:t>Самостоятельная работа обучающихся</w:t>
            </w:r>
          </w:p>
          <w:p w14:paraId="10990D29" w14:textId="00477EF8" w:rsidR="00013DB8" w:rsidRPr="00657E1F" w:rsidRDefault="00045F4A" w:rsidP="00657E1F">
            <w:pPr>
              <w:suppressAutoHyphens w:val="0"/>
              <w:rPr>
                <w:rFonts w:eastAsiaTheme="minorHAnsi" w:cs="Times New Roman"/>
                <w:bCs/>
                <w:lang w:eastAsia="en-US"/>
              </w:rPr>
            </w:pPr>
            <w:r w:rsidRPr="00657E1F">
              <w:rPr>
                <w:rFonts w:eastAsiaTheme="minorHAnsi" w:cs="Times New Roman"/>
                <w:bCs/>
                <w:lang w:eastAsia="en-US"/>
              </w:rPr>
              <w:t>Практическая отработка элементов легкой атлетики.</w:t>
            </w:r>
          </w:p>
        </w:tc>
        <w:tc>
          <w:tcPr>
            <w:tcW w:w="570" w:type="pct"/>
            <w:vAlign w:val="center"/>
          </w:tcPr>
          <w:p w14:paraId="5A9A84EE" w14:textId="4861C69B" w:rsidR="00013DB8" w:rsidRPr="00657E1F" w:rsidRDefault="00BE65C3" w:rsidP="00657E1F">
            <w:pPr>
              <w:suppressAutoHyphens w:val="0"/>
              <w:jc w:val="center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2</w:t>
            </w:r>
            <w:r w:rsidR="00740A8F" w:rsidRPr="00657E1F">
              <w:rPr>
                <w:rFonts w:eastAsiaTheme="minorHAnsi" w:cs="Times New Roman"/>
                <w:lang w:eastAsia="en-US"/>
              </w:rPr>
              <w:t>4</w:t>
            </w:r>
          </w:p>
        </w:tc>
        <w:tc>
          <w:tcPr>
            <w:tcW w:w="941" w:type="pct"/>
            <w:vMerge/>
          </w:tcPr>
          <w:p w14:paraId="74EA90A6" w14:textId="77777777" w:rsidR="00013DB8" w:rsidRPr="00657E1F" w:rsidRDefault="00013DB8" w:rsidP="00657E1F">
            <w:pPr>
              <w:suppressAutoHyphens w:val="0"/>
              <w:rPr>
                <w:rFonts w:eastAsiaTheme="minorHAnsi" w:cs="Times New Roman"/>
                <w:b/>
                <w:lang w:eastAsia="en-US"/>
              </w:rPr>
            </w:pPr>
          </w:p>
        </w:tc>
      </w:tr>
      <w:tr w:rsidR="00B94192" w:rsidRPr="00657E1F" w14:paraId="2AF5DA5E" w14:textId="77777777" w:rsidTr="003234E8">
        <w:trPr>
          <w:trHeight w:val="96"/>
        </w:trPr>
        <w:tc>
          <w:tcPr>
            <w:tcW w:w="990" w:type="pct"/>
            <w:vMerge w:val="restart"/>
          </w:tcPr>
          <w:p w14:paraId="61B13A0B" w14:textId="77777777" w:rsidR="00013DB8" w:rsidRPr="00657E1F" w:rsidRDefault="00013DB8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  <w:r w:rsidRPr="00657E1F">
              <w:rPr>
                <w:rFonts w:eastAsiaTheme="minorHAnsi" w:cs="Times New Roman"/>
                <w:b/>
                <w:lang w:eastAsia="en-US"/>
              </w:rPr>
              <w:t xml:space="preserve">Тема 2. Общая </w:t>
            </w:r>
            <w:r w:rsidRPr="00657E1F">
              <w:rPr>
                <w:rFonts w:eastAsiaTheme="minorHAnsi" w:cs="Times New Roman"/>
                <w:b/>
                <w:lang w:eastAsia="en-US"/>
              </w:rPr>
              <w:lastRenderedPageBreak/>
              <w:t>физическая подготовка.</w:t>
            </w:r>
          </w:p>
        </w:tc>
        <w:tc>
          <w:tcPr>
            <w:tcW w:w="2498" w:type="pct"/>
          </w:tcPr>
          <w:p w14:paraId="670C9009" w14:textId="77777777" w:rsidR="00013DB8" w:rsidRPr="00657E1F" w:rsidRDefault="00013DB8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  <w:r w:rsidRPr="00657E1F">
              <w:rPr>
                <w:rFonts w:eastAsiaTheme="minorHAnsi" w:cs="Times New Roman"/>
                <w:b/>
                <w:bCs/>
                <w:lang w:eastAsia="en-US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70" w:type="pct"/>
            <w:vAlign w:val="center"/>
          </w:tcPr>
          <w:p w14:paraId="67FE9384" w14:textId="57451549" w:rsidR="00013DB8" w:rsidRPr="00657E1F" w:rsidRDefault="00E4460E" w:rsidP="00657E1F">
            <w:pPr>
              <w:suppressAutoHyphens w:val="0"/>
              <w:jc w:val="center"/>
              <w:rPr>
                <w:rFonts w:eastAsiaTheme="minorHAnsi" w:cs="Times New Roman"/>
                <w:b/>
                <w:bCs/>
                <w:lang w:eastAsia="en-US"/>
              </w:rPr>
            </w:pPr>
            <w:r w:rsidRPr="00657E1F">
              <w:rPr>
                <w:rFonts w:eastAsiaTheme="minorHAnsi" w:cs="Times New Roman"/>
                <w:b/>
                <w:lang w:eastAsia="en-US"/>
              </w:rPr>
              <w:t>4</w:t>
            </w:r>
            <w:r w:rsidR="00740A8F" w:rsidRPr="00657E1F">
              <w:rPr>
                <w:rFonts w:eastAsiaTheme="minorHAnsi" w:cs="Times New Roman"/>
                <w:b/>
                <w:lang w:eastAsia="en-US"/>
              </w:rPr>
              <w:t>2</w:t>
            </w:r>
          </w:p>
        </w:tc>
        <w:tc>
          <w:tcPr>
            <w:tcW w:w="941" w:type="pct"/>
            <w:vMerge w:val="restart"/>
          </w:tcPr>
          <w:p w14:paraId="22F84EC7" w14:textId="77777777" w:rsidR="00013DB8" w:rsidRPr="00657E1F" w:rsidRDefault="00013DB8" w:rsidP="00657E1F">
            <w:pPr>
              <w:rPr>
                <w:rFonts w:eastAsiaTheme="minorHAnsi" w:cs="Times New Roman"/>
                <w:lang w:eastAsia="en-US"/>
              </w:rPr>
            </w:pPr>
          </w:p>
          <w:p w14:paraId="5F88BF70" w14:textId="77777777" w:rsidR="002F5EAF" w:rsidRPr="00657E1F" w:rsidRDefault="002F5EAF" w:rsidP="00657E1F">
            <w:pPr>
              <w:rPr>
                <w:rFonts w:eastAsiaTheme="minorHAnsi" w:cs="Times New Roman"/>
                <w:bCs/>
                <w:lang w:eastAsia="en-US"/>
              </w:rPr>
            </w:pPr>
            <w:r w:rsidRPr="00657E1F">
              <w:rPr>
                <w:rFonts w:eastAsiaTheme="minorHAnsi" w:cs="Times New Roman"/>
                <w:bCs/>
                <w:lang w:eastAsia="en-US"/>
              </w:rPr>
              <w:lastRenderedPageBreak/>
              <w:t>ЛР 3, 11, 12</w:t>
            </w:r>
          </w:p>
          <w:p w14:paraId="1C251424" w14:textId="77777777" w:rsidR="002F5EAF" w:rsidRPr="00657E1F" w:rsidRDefault="002F5EAF" w:rsidP="00657E1F">
            <w:pPr>
              <w:rPr>
                <w:rFonts w:eastAsiaTheme="minorHAnsi" w:cs="Times New Roman"/>
                <w:bCs/>
                <w:lang w:eastAsia="en-US"/>
              </w:rPr>
            </w:pPr>
            <w:r w:rsidRPr="00657E1F">
              <w:rPr>
                <w:rFonts w:eastAsiaTheme="minorHAnsi" w:cs="Times New Roman"/>
                <w:bCs/>
                <w:lang w:eastAsia="en-US"/>
              </w:rPr>
              <w:t>МР 1, 2, 7</w:t>
            </w:r>
          </w:p>
          <w:p w14:paraId="784D0746" w14:textId="77777777" w:rsidR="002F5EAF" w:rsidRPr="00657E1F" w:rsidRDefault="002F5EAF" w:rsidP="00657E1F">
            <w:pPr>
              <w:rPr>
                <w:rFonts w:eastAsiaTheme="minorHAnsi" w:cs="Times New Roman"/>
                <w:bCs/>
                <w:lang w:eastAsia="en-US"/>
              </w:rPr>
            </w:pPr>
            <w:r w:rsidRPr="00657E1F">
              <w:rPr>
                <w:rFonts w:eastAsiaTheme="minorHAnsi" w:cs="Times New Roman"/>
                <w:bCs/>
                <w:lang w:eastAsia="en-US"/>
              </w:rPr>
              <w:t>ПР 1-5</w:t>
            </w:r>
          </w:p>
          <w:p w14:paraId="66F0478D" w14:textId="4EBC0A2C" w:rsidR="00BE65C3" w:rsidRPr="00657E1F" w:rsidRDefault="00BE65C3" w:rsidP="00657E1F">
            <w:pPr>
              <w:rPr>
                <w:rFonts w:eastAsiaTheme="minorHAnsi" w:cs="Times New Roman"/>
                <w:bCs/>
                <w:lang w:eastAsia="en-US"/>
              </w:rPr>
            </w:pPr>
            <w:r w:rsidRPr="00657E1F">
              <w:rPr>
                <w:rFonts w:eastAsiaTheme="minorHAnsi" w:cs="Times New Roman"/>
                <w:bCs/>
                <w:lang w:eastAsia="en-US"/>
              </w:rPr>
              <w:t>ОК 10</w:t>
            </w:r>
          </w:p>
        </w:tc>
      </w:tr>
      <w:tr w:rsidR="00B94192" w:rsidRPr="00657E1F" w14:paraId="0007C9AC" w14:textId="77777777" w:rsidTr="003234E8">
        <w:trPr>
          <w:trHeight w:val="1413"/>
        </w:trPr>
        <w:tc>
          <w:tcPr>
            <w:tcW w:w="990" w:type="pct"/>
            <w:vMerge/>
          </w:tcPr>
          <w:p w14:paraId="34C72270" w14:textId="77777777" w:rsidR="00013DB8" w:rsidRPr="00657E1F" w:rsidRDefault="00013DB8" w:rsidP="00657E1F">
            <w:pPr>
              <w:suppressAutoHyphens w:val="0"/>
              <w:rPr>
                <w:rFonts w:eastAsiaTheme="minorHAnsi" w:cs="Times New Roman"/>
                <w:b/>
                <w:lang w:eastAsia="en-US"/>
              </w:rPr>
            </w:pPr>
            <w:bookmarkStart w:id="4" w:name="_Hlk93254914"/>
          </w:p>
        </w:tc>
        <w:tc>
          <w:tcPr>
            <w:tcW w:w="2498" w:type="pct"/>
          </w:tcPr>
          <w:p w14:paraId="2CAF80DD" w14:textId="5CE6D00D" w:rsidR="00013DB8" w:rsidRPr="00657E1F" w:rsidRDefault="00013DB8" w:rsidP="00657E1F">
            <w:pPr>
              <w:suppressAutoHyphens w:val="0"/>
              <w:autoSpaceDE w:val="0"/>
              <w:autoSpaceDN w:val="0"/>
              <w:adjustRightInd w:val="0"/>
              <w:snapToGrid w:val="0"/>
              <w:jc w:val="both"/>
              <w:rPr>
                <w:rFonts w:eastAsiaTheme="minorHAnsi" w:cs="Times New Roman"/>
                <w:b/>
                <w:bCs/>
                <w:lang w:eastAsia="en-US"/>
              </w:rPr>
            </w:pPr>
            <w:r w:rsidRPr="00657E1F">
              <w:rPr>
                <w:rFonts w:eastAsiaTheme="minorHAnsi" w:cs="Times New Roman"/>
                <w:bCs/>
                <w:lang w:eastAsia="en-US"/>
              </w:rPr>
              <w:t>Упражнения для развития силы мышц рук и плечевого пояса; упражнения для развития силы мышц ног; упражнения для развития силы мышц живота; упражнения для развития гибкости и координационных способностей; комплексное развитие физических качеств</w:t>
            </w:r>
          </w:p>
        </w:tc>
        <w:tc>
          <w:tcPr>
            <w:tcW w:w="570" w:type="pct"/>
            <w:vAlign w:val="center"/>
          </w:tcPr>
          <w:p w14:paraId="63EF6EC2" w14:textId="77777777" w:rsidR="00013DB8" w:rsidRPr="00657E1F" w:rsidRDefault="00013DB8" w:rsidP="00657E1F">
            <w:pPr>
              <w:suppressAutoHyphens w:val="0"/>
              <w:jc w:val="center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2</w:t>
            </w:r>
          </w:p>
        </w:tc>
        <w:tc>
          <w:tcPr>
            <w:tcW w:w="941" w:type="pct"/>
            <w:vMerge/>
          </w:tcPr>
          <w:p w14:paraId="7378E576" w14:textId="77777777" w:rsidR="00013DB8" w:rsidRPr="00657E1F" w:rsidRDefault="00013DB8" w:rsidP="00657E1F">
            <w:pPr>
              <w:suppressAutoHyphens w:val="0"/>
              <w:rPr>
                <w:rFonts w:eastAsiaTheme="minorHAnsi" w:cs="Times New Roman"/>
                <w:b/>
                <w:lang w:eastAsia="en-US"/>
              </w:rPr>
            </w:pPr>
          </w:p>
        </w:tc>
      </w:tr>
      <w:tr w:rsidR="00B94192" w:rsidRPr="00657E1F" w14:paraId="620EC0BE" w14:textId="77777777" w:rsidTr="003234E8">
        <w:trPr>
          <w:trHeight w:val="20"/>
        </w:trPr>
        <w:tc>
          <w:tcPr>
            <w:tcW w:w="990" w:type="pct"/>
            <w:vMerge/>
          </w:tcPr>
          <w:p w14:paraId="45D06AE1" w14:textId="77777777" w:rsidR="00013DB8" w:rsidRPr="00657E1F" w:rsidRDefault="00013DB8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67A117B3" w14:textId="65B0C8C5" w:rsidR="00013DB8" w:rsidRPr="00657E1F" w:rsidRDefault="00013DB8" w:rsidP="00657E1F">
            <w:pPr>
              <w:suppressAutoHyphens w:val="0"/>
              <w:jc w:val="both"/>
              <w:rPr>
                <w:rFonts w:eastAsiaTheme="minorHAnsi" w:cs="Times New Roman"/>
                <w:b/>
                <w:lang w:eastAsia="en-US"/>
              </w:rPr>
            </w:pPr>
            <w:r w:rsidRPr="00657E1F">
              <w:rPr>
                <w:rFonts w:eastAsiaTheme="minorHAnsi" w:cs="Times New Roman"/>
                <w:b/>
                <w:bCs/>
                <w:lang w:eastAsia="en-US"/>
              </w:rPr>
              <w:t>В том числе практических занятий</w:t>
            </w:r>
          </w:p>
        </w:tc>
        <w:tc>
          <w:tcPr>
            <w:tcW w:w="570" w:type="pct"/>
            <w:vAlign w:val="center"/>
          </w:tcPr>
          <w:p w14:paraId="2A170CF7" w14:textId="3BCE8D36" w:rsidR="00013DB8" w:rsidRPr="00657E1F" w:rsidRDefault="00E4460E" w:rsidP="00657E1F">
            <w:pPr>
              <w:suppressAutoHyphens w:val="0"/>
              <w:jc w:val="center"/>
              <w:rPr>
                <w:rFonts w:eastAsiaTheme="minorHAnsi" w:cs="Times New Roman"/>
                <w:b/>
                <w:bCs/>
                <w:lang w:eastAsia="en-US"/>
              </w:rPr>
            </w:pPr>
            <w:r w:rsidRPr="00657E1F">
              <w:rPr>
                <w:rFonts w:eastAsiaTheme="minorHAnsi" w:cs="Times New Roman"/>
                <w:b/>
                <w:bCs/>
                <w:lang w:eastAsia="en-US"/>
              </w:rPr>
              <w:t>2</w:t>
            </w:r>
            <w:r w:rsidR="00740A8F" w:rsidRPr="00657E1F">
              <w:rPr>
                <w:rFonts w:eastAsiaTheme="minorHAnsi" w:cs="Times New Roman"/>
                <w:b/>
                <w:bCs/>
                <w:lang w:eastAsia="en-US"/>
              </w:rPr>
              <w:t>0</w:t>
            </w:r>
          </w:p>
        </w:tc>
        <w:tc>
          <w:tcPr>
            <w:tcW w:w="941" w:type="pct"/>
            <w:vMerge/>
          </w:tcPr>
          <w:p w14:paraId="51591886" w14:textId="77777777" w:rsidR="00013DB8" w:rsidRPr="00657E1F" w:rsidRDefault="00013DB8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</w:tr>
      <w:tr w:rsidR="00B94192" w:rsidRPr="00657E1F" w14:paraId="44B1AD47" w14:textId="77777777" w:rsidTr="003234E8">
        <w:trPr>
          <w:trHeight w:val="985"/>
        </w:trPr>
        <w:tc>
          <w:tcPr>
            <w:tcW w:w="990" w:type="pct"/>
            <w:vMerge/>
          </w:tcPr>
          <w:p w14:paraId="6B0520B9" w14:textId="77777777" w:rsidR="00013DB8" w:rsidRPr="00657E1F" w:rsidRDefault="00013DB8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3EC54208" w14:textId="5E19EB43" w:rsidR="00013DB8" w:rsidRPr="00657E1F" w:rsidRDefault="00013DB8" w:rsidP="00657E1F">
            <w:pPr>
              <w:suppressAutoHyphens w:val="0"/>
              <w:jc w:val="both"/>
              <w:rPr>
                <w:rFonts w:eastAsiaTheme="minorHAnsi" w:cs="Times New Roman"/>
                <w:b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 xml:space="preserve">Выполнение </w:t>
            </w:r>
            <w:r w:rsidR="00A35CA8" w:rsidRPr="00657E1F">
              <w:rPr>
                <w:rFonts w:eastAsiaTheme="minorHAnsi" w:cs="Times New Roman"/>
                <w:lang w:eastAsia="en-US"/>
              </w:rPr>
              <w:t>у</w:t>
            </w:r>
            <w:r w:rsidRPr="00657E1F">
              <w:rPr>
                <w:rFonts w:eastAsiaTheme="minorHAnsi" w:cs="Times New Roman"/>
                <w:lang w:eastAsia="en-US"/>
              </w:rPr>
              <w:t>пражнений для развития силовых способностей. Сгибание и разгибание рук в упоре лежа от пола (отжимание), подтягивание на низкой перекладине и высокой перекладине</w:t>
            </w:r>
          </w:p>
        </w:tc>
        <w:tc>
          <w:tcPr>
            <w:tcW w:w="570" w:type="pct"/>
            <w:vAlign w:val="center"/>
          </w:tcPr>
          <w:p w14:paraId="30830B3E" w14:textId="0964BCBD" w:rsidR="00013DB8" w:rsidRPr="00657E1F" w:rsidRDefault="00E4460E" w:rsidP="00657E1F">
            <w:pPr>
              <w:suppressAutoHyphens w:val="0"/>
              <w:jc w:val="center"/>
              <w:rPr>
                <w:rFonts w:eastAsiaTheme="minorHAnsi" w:cs="Times New Roman"/>
                <w:bCs/>
                <w:lang w:eastAsia="en-US"/>
              </w:rPr>
            </w:pPr>
            <w:r w:rsidRPr="00657E1F">
              <w:rPr>
                <w:rFonts w:eastAsiaTheme="minorHAnsi" w:cs="Times New Roman"/>
                <w:bCs/>
                <w:lang w:eastAsia="en-US"/>
              </w:rPr>
              <w:t>2</w:t>
            </w:r>
          </w:p>
        </w:tc>
        <w:tc>
          <w:tcPr>
            <w:tcW w:w="941" w:type="pct"/>
            <w:vMerge/>
          </w:tcPr>
          <w:p w14:paraId="2E53174D" w14:textId="77777777" w:rsidR="00013DB8" w:rsidRPr="00657E1F" w:rsidRDefault="00013DB8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</w:tr>
      <w:bookmarkEnd w:id="4"/>
      <w:tr w:rsidR="00B94192" w:rsidRPr="00657E1F" w14:paraId="40379D5A" w14:textId="77777777" w:rsidTr="003234E8">
        <w:trPr>
          <w:trHeight w:val="276"/>
        </w:trPr>
        <w:tc>
          <w:tcPr>
            <w:tcW w:w="990" w:type="pct"/>
            <w:vMerge/>
          </w:tcPr>
          <w:p w14:paraId="6F51617E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201623C6" w14:textId="3E089F28" w:rsidR="00E4460E" w:rsidRPr="00657E1F" w:rsidRDefault="00E4460E" w:rsidP="00657E1F">
            <w:pPr>
              <w:suppressAutoHyphens w:val="0"/>
              <w:jc w:val="both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 xml:space="preserve">Поднимание и опускание туловища лёжа на коврике, до угла 90 градусов.   </w:t>
            </w:r>
          </w:p>
        </w:tc>
        <w:tc>
          <w:tcPr>
            <w:tcW w:w="570" w:type="pct"/>
            <w:vAlign w:val="center"/>
          </w:tcPr>
          <w:p w14:paraId="0C67264B" w14:textId="2C3737C2" w:rsidR="00E4460E" w:rsidRPr="00657E1F" w:rsidRDefault="00E4460E" w:rsidP="00657E1F">
            <w:pPr>
              <w:suppressAutoHyphens w:val="0"/>
              <w:jc w:val="center"/>
              <w:rPr>
                <w:rFonts w:eastAsiaTheme="minorHAnsi" w:cs="Times New Roman"/>
                <w:bCs/>
                <w:lang w:eastAsia="en-US"/>
              </w:rPr>
            </w:pPr>
            <w:r w:rsidRPr="00657E1F">
              <w:rPr>
                <w:rFonts w:eastAsiaTheme="minorHAnsi" w:cs="Times New Roman"/>
                <w:bCs/>
                <w:lang w:eastAsia="en-US"/>
              </w:rPr>
              <w:t>2</w:t>
            </w:r>
          </w:p>
        </w:tc>
        <w:tc>
          <w:tcPr>
            <w:tcW w:w="941" w:type="pct"/>
            <w:vMerge/>
          </w:tcPr>
          <w:p w14:paraId="6C34CA09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</w:tr>
      <w:tr w:rsidR="00B94192" w:rsidRPr="00657E1F" w14:paraId="39EE06E0" w14:textId="77777777" w:rsidTr="003234E8">
        <w:trPr>
          <w:trHeight w:val="180"/>
        </w:trPr>
        <w:tc>
          <w:tcPr>
            <w:tcW w:w="990" w:type="pct"/>
            <w:vMerge/>
          </w:tcPr>
          <w:p w14:paraId="309C56B2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78B6ABB3" w14:textId="77777777" w:rsidR="00E4460E" w:rsidRPr="00657E1F" w:rsidRDefault="00E4460E" w:rsidP="00657E1F">
            <w:pPr>
              <w:suppressAutoHyphens w:val="0"/>
              <w:jc w:val="both"/>
              <w:rPr>
                <w:rFonts w:eastAsiaTheme="minorHAnsi" w:cs="Times New Roman"/>
                <w:b/>
                <w:lang w:eastAsia="en-US"/>
              </w:rPr>
            </w:pPr>
            <w:r w:rsidRPr="00657E1F">
              <w:rPr>
                <w:rFonts w:eastAsiaTheme="minorHAnsi" w:cs="Times New Roman"/>
                <w:b/>
                <w:lang w:eastAsia="en-US"/>
              </w:rPr>
              <w:t>Текущий контроль</w:t>
            </w:r>
          </w:p>
        </w:tc>
        <w:tc>
          <w:tcPr>
            <w:tcW w:w="570" w:type="pct"/>
            <w:vAlign w:val="center"/>
          </w:tcPr>
          <w:p w14:paraId="12E5E558" w14:textId="35E684E2" w:rsidR="00E4460E" w:rsidRPr="00657E1F" w:rsidRDefault="00E4460E" w:rsidP="00657E1F">
            <w:pPr>
              <w:suppressAutoHyphens w:val="0"/>
              <w:jc w:val="center"/>
              <w:rPr>
                <w:rFonts w:eastAsiaTheme="minorHAnsi" w:cs="Times New Roman"/>
                <w:bCs/>
                <w:lang w:eastAsia="en-US"/>
              </w:rPr>
            </w:pPr>
            <w:r w:rsidRPr="00657E1F">
              <w:rPr>
                <w:rFonts w:eastAsiaTheme="minorHAnsi" w:cs="Times New Roman"/>
                <w:bCs/>
                <w:lang w:eastAsia="en-US"/>
              </w:rPr>
              <w:t>2</w:t>
            </w:r>
          </w:p>
        </w:tc>
        <w:tc>
          <w:tcPr>
            <w:tcW w:w="941" w:type="pct"/>
            <w:vMerge/>
          </w:tcPr>
          <w:p w14:paraId="189C296D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</w:tr>
      <w:tr w:rsidR="00B94192" w:rsidRPr="00657E1F" w14:paraId="7999D2A0" w14:textId="77777777" w:rsidTr="003234E8">
        <w:trPr>
          <w:trHeight w:val="20"/>
        </w:trPr>
        <w:tc>
          <w:tcPr>
            <w:tcW w:w="990" w:type="pct"/>
            <w:vMerge/>
          </w:tcPr>
          <w:p w14:paraId="7B8A95C4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0EA06A9B" w14:textId="6D319F74" w:rsidR="00E4460E" w:rsidRPr="00657E1F" w:rsidRDefault="00E4460E" w:rsidP="00657E1F">
            <w:pPr>
              <w:suppressAutoHyphens w:val="0"/>
              <w:jc w:val="both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Наклон туловища вперёд стоя с прямыми ногами на гимнастической скамейке</w:t>
            </w:r>
          </w:p>
        </w:tc>
        <w:tc>
          <w:tcPr>
            <w:tcW w:w="570" w:type="pct"/>
            <w:vAlign w:val="center"/>
          </w:tcPr>
          <w:p w14:paraId="3B266D16" w14:textId="678E70AD" w:rsidR="00E4460E" w:rsidRPr="00657E1F" w:rsidRDefault="00E4460E" w:rsidP="00657E1F">
            <w:pPr>
              <w:suppressAutoHyphens w:val="0"/>
              <w:jc w:val="center"/>
              <w:rPr>
                <w:rFonts w:eastAsiaTheme="minorHAnsi" w:cs="Times New Roman"/>
                <w:bCs/>
                <w:lang w:eastAsia="en-US"/>
              </w:rPr>
            </w:pPr>
            <w:r w:rsidRPr="00657E1F">
              <w:rPr>
                <w:rFonts w:eastAsiaTheme="minorHAnsi" w:cs="Times New Roman"/>
                <w:bCs/>
                <w:lang w:eastAsia="en-US"/>
              </w:rPr>
              <w:t>2</w:t>
            </w:r>
          </w:p>
        </w:tc>
        <w:tc>
          <w:tcPr>
            <w:tcW w:w="941" w:type="pct"/>
            <w:vMerge/>
          </w:tcPr>
          <w:p w14:paraId="4C33C859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</w:tr>
      <w:tr w:rsidR="00B94192" w:rsidRPr="00657E1F" w14:paraId="17E20EAA" w14:textId="77777777" w:rsidTr="003234E8">
        <w:trPr>
          <w:trHeight w:val="527"/>
        </w:trPr>
        <w:tc>
          <w:tcPr>
            <w:tcW w:w="990" w:type="pct"/>
            <w:vMerge/>
          </w:tcPr>
          <w:p w14:paraId="1D322B3B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28B12783" w14:textId="23BF1084" w:rsidR="00E4460E" w:rsidRPr="00657E1F" w:rsidRDefault="00E4460E" w:rsidP="00657E1F">
            <w:pPr>
              <w:suppressAutoHyphens w:val="0"/>
              <w:jc w:val="both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Работа в парах, выполнение силовых упражнений на руки, на ноги.</w:t>
            </w:r>
          </w:p>
        </w:tc>
        <w:tc>
          <w:tcPr>
            <w:tcW w:w="570" w:type="pct"/>
            <w:vAlign w:val="center"/>
          </w:tcPr>
          <w:p w14:paraId="2F45A575" w14:textId="4711EB74" w:rsidR="00E4460E" w:rsidRPr="00657E1F" w:rsidRDefault="00E4460E" w:rsidP="00657E1F">
            <w:pPr>
              <w:suppressAutoHyphens w:val="0"/>
              <w:jc w:val="center"/>
              <w:rPr>
                <w:rFonts w:eastAsiaTheme="minorHAnsi" w:cs="Times New Roman"/>
                <w:bCs/>
                <w:lang w:eastAsia="en-US"/>
              </w:rPr>
            </w:pPr>
            <w:r w:rsidRPr="00657E1F">
              <w:rPr>
                <w:rFonts w:eastAsiaTheme="minorHAnsi" w:cs="Times New Roman"/>
                <w:bCs/>
                <w:lang w:eastAsia="en-US"/>
              </w:rPr>
              <w:t>2</w:t>
            </w:r>
          </w:p>
        </w:tc>
        <w:tc>
          <w:tcPr>
            <w:tcW w:w="941" w:type="pct"/>
            <w:vMerge/>
          </w:tcPr>
          <w:p w14:paraId="1DE93D51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</w:tr>
      <w:tr w:rsidR="00B94192" w:rsidRPr="00657E1F" w14:paraId="3E36FE6E" w14:textId="77777777" w:rsidTr="003234E8">
        <w:trPr>
          <w:trHeight w:val="267"/>
        </w:trPr>
        <w:tc>
          <w:tcPr>
            <w:tcW w:w="990" w:type="pct"/>
            <w:vMerge/>
          </w:tcPr>
          <w:p w14:paraId="5659591D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3CBC80B5" w14:textId="77777777" w:rsidR="00E4460E" w:rsidRPr="00657E1F" w:rsidRDefault="00E4460E" w:rsidP="00657E1F">
            <w:pPr>
              <w:suppressAutoHyphens w:val="0"/>
              <w:jc w:val="both"/>
              <w:rPr>
                <w:rFonts w:eastAsiaTheme="minorHAnsi" w:cs="Times New Roman"/>
                <w:b/>
                <w:lang w:eastAsia="en-US"/>
              </w:rPr>
            </w:pPr>
            <w:r w:rsidRPr="00657E1F">
              <w:rPr>
                <w:rFonts w:eastAsiaTheme="minorHAnsi" w:cs="Times New Roman"/>
                <w:b/>
                <w:lang w:eastAsia="en-US"/>
              </w:rPr>
              <w:t>Текущий контроль</w:t>
            </w:r>
          </w:p>
        </w:tc>
        <w:tc>
          <w:tcPr>
            <w:tcW w:w="570" w:type="pct"/>
            <w:vAlign w:val="center"/>
          </w:tcPr>
          <w:p w14:paraId="26A26B0F" w14:textId="50AB27E5" w:rsidR="00E4460E" w:rsidRPr="00657E1F" w:rsidRDefault="00E4460E" w:rsidP="00657E1F">
            <w:pPr>
              <w:suppressAutoHyphens w:val="0"/>
              <w:jc w:val="center"/>
              <w:rPr>
                <w:rFonts w:eastAsiaTheme="minorHAnsi" w:cs="Times New Roman"/>
                <w:bCs/>
                <w:lang w:eastAsia="en-US"/>
              </w:rPr>
            </w:pPr>
            <w:r w:rsidRPr="00657E1F">
              <w:rPr>
                <w:rFonts w:eastAsiaTheme="minorHAnsi" w:cs="Times New Roman"/>
                <w:bCs/>
                <w:lang w:eastAsia="en-US"/>
              </w:rPr>
              <w:t>2</w:t>
            </w:r>
          </w:p>
        </w:tc>
        <w:tc>
          <w:tcPr>
            <w:tcW w:w="941" w:type="pct"/>
            <w:vMerge/>
          </w:tcPr>
          <w:p w14:paraId="3FF1E6FB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</w:tr>
      <w:tr w:rsidR="00B94192" w:rsidRPr="00657E1F" w14:paraId="6AE903CA" w14:textId="77777777" w:rsidTr="003234E8">
        <w:trPr>
          <w:trHeight w:val="20"/>
        </w:trPr>
        <w:tc>
          <w:tcPr>
            <w:tcW w:w="990" w:type="pct"/>
            <w:vMerge/>
          </w:tcPr>
          <w:p w14:paraId="5ECB943B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43028635" w14:textId="5BDDE9DB" w:rsidR="00E4460E" w:rsidRPr="00657E1F" w:rsidRDefault="00E4460E" w:rsidP="00657E1F">
            <w:pPr>
              <w:suppressAutoHyphens w:val="0"/>
              <w:jc w:val="both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Выполнение упражнений с гантелями.</w:t>
            </w:r>
          </w:p>
        </w:tc>
        <w:tc>
          <w:tcPr>
            <w:tcW w:w="570" w:type="pct"/>
            <w:vAlign w:val="center"/>
          </w:tcPr>
          <w:p w14:paraId="52E372E0" w14:textId="4837D1A3" w:rsidR="00E4460E" w:rsidRPr="00657E1F" w:rsidRDefault="00E4460E" w:rsidP="00657E1F">
            <w:pPr>
              <w:suppressAutoHyphens w:val="0"/>
              <w:jc w:val="center"/>
              <w:rPr>
                <w:rFonts w:eastAsiaTheme="minorHAnsi" w:cs="Times New Roman"/>
                <w:bCs/>
                <w:lang w:eastAsia="en-US"/>
              </w:rPr>
            </w:pPr>
            <w:r w:rsidRPr="00657E1F">
              <w:rPr>
                <w:rFonts w:eastAsiaTheme="minorHAnsi" w:cs="Times New Roman"/>
                <w:bCs/>
                <w:lang w:eastAsia="en-US"/>
              </w:rPr>
              <w:t>2</w:t>
            </w:r>
          </w:p>
        </w:tc>
        <w:tc>
          <w:tcPr>
            <w:tcW w:w="941" w:type="pct"/>
            <w:vMerge/>
          </w:tcPr>
          <w:p w14:paraId="7ABACA1F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</w:tr>
      <w:tr w:rsidR="00B94192" w:rsidRPr="00657E1F" w14:paraId="777072C5" w14:textId="77777777" w:rsidTr="003234E8">
        <w:trPr>
          <w:trHeight w:val="20"/>
        </w:trPr>
        <w:tc>
          <w:tcPr>
            <w:tcW w:w="990" w:type="pct"/>
            <w:vMerge/>
          </w:tcPr>
          <w:p w14:paraId="08435865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1AA2BF7C" w14:textId="6B61690C" w:rsidR="00E4460E" w:rsidRPr="00657E1F" w:rsidRDefault="00E4460E" w:rsidP="00657E1F">
            <w:pPr>
              <w:suppressAutoHyphens w:val="0"/>
              <w:jc w:val="both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 xml:space="preserve">Упражнение на шведской стенке </w:t>
            </w:r>
          </w:p>
        </w:tc>
        <w:tc>
          <w:tcPr>
            <w:tcW w:w="570" w:type="pct"/>
            <w:vAlign w:val="center"/>
          </w:tcPr>
          <w:p w14:paraId="7098B2A3" w14:textId="57C83451" w:rsidR="00E4460E" w:rsidRPr="00657E1F" w:rsidRDefault="00E4460E" w:rsidP="00657E1F">
            <w:pPr>
              <w:suppressAutoHyphens w:val="0"/>
              <w:jc w:val="center"/>
              <w:rPr>
                <w:rFonts w:eastAsiaTheme="minorHAnsi" w:cs="Times New Roman"/>
                <w:bCs/>
                <w:lang w:eastAsia="en-US"/>
              </w:rPr>
            </w:pPr>
            <w:r w:rsidRPr="00657E1F">
              <w:rPr>
                <w:rFonts w:eastAsiaTheme="minorHAnsi" w:cs="Times New Roman"/>
                <w:bCs/>
                <w:lang w:eastAsia="en-US"/>
              </w:rPr>
              <w:t>2</w:t>
            </w:r>
          </w:p>
        </w:tc>
        <w:tc>
          <w:tcPr>
            <w:tcW w:w="941" w:type="pct"/>
            <w:vMerge/>
          </w:tcPr>
          <w:p w14:paraId="2D0A1911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</w:tr>
      <w:tr w:rsidR="00B94192" w:rsidRPr="00657E1F" w14:paraId="0F9C0801" w14:textId="77777777" w:rsidTr="003234E8">
        <w:trPr>
          <w:trHeight w:val="20"/>
        </w:trPr>
        <w:tc>
          <w:tcPr>
            <w:tcW w:w="990" w:type="pct"/>
            <w:vMerge/>
          </w:tcPr>
          <w:p w14:paraId="2FEFE85A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21B1970B" w14:textId="1307E02E" w:rsidR="00E4460E" w:rsidRPr="00657E1F" w:rsidRDefault="00E4460E" w:rsidP="00657E1F">
            <w:pPr>
              <w:suppressAutoHyphens w:val="0"/>
              <w:jc w:val="both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Выполнение комплекса упражнений с гимнастическими скамейками</w:t>
            </w:r>
          </w:p>
        </w:tc>
        <w:tc>
          <w:tcPr>
            <w:tcW w:w="570" w:type="pct"/>
            <w:vAlign w:val="center"/>
          </w:tcPr>
          <w:p w14:paraId="34FC4C60" w14:textId="32CBB728" w:rsidR="00E4460E" w:rsidRPr="00657E1F" w:rsidRDefault="00E4460E" w:rsidP="00657E1F">
            <w:pPr>
              <w:suppressAutoHyphens w:val="0"/>
              <w:jc w:val="center"/>
              <w:rPr>
                <w:rFonts w:eastAsiaTheme="minorHAnsi" w:cs="Times New Roman"/>
                <w:bCs/>
                <w:lang w:eastAsia="en-US"/>
              </w:rPr>
            </w:pPr>
            <w:r w:rsidRPr="00657E1F">
              <w:rPr>
                <w:rFonts w:eastAsiaTheme="minorHAnsi" w:cs="Times New Roman"/>
                <w:bCs/>
                <w:lang w:eastAsia="en-US"/>
              </w:rPr>
              <w:t>2</w:t>
            </w:r>
          </w:p>
        </w:tc>
        <w:tc>
          <w:tcPr>
            <w:tcW w:w="941" w:type="pct"/>
            <w:vMerge/>
          </w:tcPr>
          <w:p w14:paraId="4E0ACE60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</w:tr>
      <w:tr w:rsidR="00B94192" w:rsidRPr="00657E1F" w14:paraId="09672096" w14:textId="77777777" w:rsidTr="003234E8">
        <w:trPr>
          <w:trHeight w:val="20"/>
        </w:trPr>
        <w:tc>
          <w:tcPr>
            <w:tcW w:w="990" w:type="pct"/>
            <w:vMerge/>
          </w:tcPr>
          <w:p w14:paraId="6FEBBAA5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41643331" w14:textId="1FC2ED9E" w:rsidR="00E4460E" w:rsidRPr="00657E1F" w:rsidRDefault="00E4460E" w:rsidP="00657E1F">
            <w:pPr>
              <w:suppressAutoHyphens w:val="0"/>
              <w:jc w:val="both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Упражнение на развитие ловкости (ходьба в полном приседе по гимнастической скамейке, введение баскетбольного мяча с обводкой стоек).</w:t>
            </w:r>
          </w:p>
        </w:tc>
        <w:tc>
          <w:tcPr>
            <w:tcW w:w="570" w:type="pct"/>
            <w:vAlign w:val="center"/>
          </w:tcPr>
          <w:p w14:paraId="3C0CC454" w14:textId="0BA730FE" w:rsidR="00E4460E" w:rsidRPr="00657E1F" w:rsidRDefault="00E4460E" w:rsidP="00657E1F">
            <w:pPr>
              <w:suppressAutoHyphens w:val="0"/>
              <w:jc w:val="center"/>
              <w:rPr>
                <w:rFonts w:eastAsiaTheme="minorHAnsi" w:cs="Times New Roman"/>
                <w:bCs/>
                <w:lang w:eastAsia="en-US"/>
              </w:rPr>
            </w:pPr>
            <w:r w:rsidRPr="00657E1F">
              <w:rPr>
                <w:rFonts w:eastAsiaTheme="minorHAnsi" w:cs="Times New Roman"/>
                <w:bCs/>
                <w:lang w:eastAsia="en-US"/>
              </w:rPr>
              <w:t>2</w:t>
            </w:r>
          </w:p>
        </w:tc>
        <w:tc>
          <w:tcPr>
            <w:tcW w:w="941" w:type="pct"/>
            <w:vMerge/>
          </w:tcPr>
          <w:p w14:paraId="50D4A913" w14:textId="77777777" w:rsidR="00E4460E" w:rsidRPr="00657E1F" w:rsidRDefault="00E4460E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</w:tr>
      <w:tr w:rsidR="00B94192" w:rsidRPr="00657E1F" w14:paraId="07834EDE" w14:textId="77777777" w:rsidTr="003234E8">
        <w:trPr>
          <w:trHeight w:val="20"/>
        </w:trPr>
        <w:tc>
          <w:tcPr>
            <w:tcW w:w="990" w:type="pct"/>
            <w:vMerge/>
          </w:tcPr>
          <w:p w14:paraId="5459D66F" w14:textId="77777777" w:rsidR="00045F4A" w:rsidRPr="00657E1F" w:rsidRDefault="00045F4A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  <w:vAlign w:val="bottom"/>
          </w:tcPr>
          <w:p w14:paraId="0AB510DD" w14:textId="77777777" w:rsidR="00045F4A" w:rsidRPr="00657E1F" w:rsidRDefault="00045F4A" w:rsidP="00657E1F">
            <w:pPr>
              <w:snapToGrid w:val="0"/>
              <w:rPr>
                <w:rFonts w:cs="Times New Roman"/>
                <w:b/>
              </w:rPr>
            </w:pPr>
            <w:r w:rsidRPr="00657E1F">
              <w:rPr>
                <w:rFonts w:cs="Times New Roman"/>
                <w:b/>
              </w:rPr>
              <w:t>Самостоятельная работа обучающихся</w:t>
            </w:r>
          </w:p>
          <w:p w14:paraId="15844628" w14:textId="2FAF1CF1" w:rsidR="00045F4A" w:rsidRPr="00657E1F" w:rsidRDefault="00045F4A" w:rsidP="00657E1F">
            <w:pPr>
              <w:suppressAutoHyphens w:val="0"/>
              <w:jc w:val="both"/>
              <w:rPr>
                <w:rFonts w:eastAsiaTheme="minorHAnsi" w:cs="Times New Roman"/>
                <w:bCs/>
                <w:lang w:eastAsia="en-US"/>
              </w:rPr>
            </w:pPr>
            <w:r w:rsidRPr="00657E1F">
              <w:rPr>
                <w:rFonts w:eastAsiaTheme="minorHAnsi" w:cs="Times New Roman"/>
                <w:bCs/>
                <w:lang w:eastAsia="en-US"/>
              </w:rPr>
              <w:t>Практическая отработка элементов общей физической подготовки.</w:t>
            </w:r>
          </w:p>
        </w:tc>
        <w:tc>
          <w:tcPr>
            <w:tcW w:w="570" w:type="pct"/>
            <w:vAlign w:val="center"/>
          </w:tcPr>
          <w:p w14:paraId="0E841A3E" w14:textId="7D4FE150" w:rsidR="00045F4A" w:rsidRPr="00657E1F" w:rsidRDefault="00740A8F" w:rsidP="00657E1F">
            <w:pPr>
              <w:suppressAutoHyphens w:val="0"/>
              <w:jc w:val="center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20</w:t>
            </w:r>
          </w:p>
        </w:tc>
        <w:tc>
          <w:tcPr>
            <w:tcW w:w="941" w:type="pct"/>
            <w:vMerge/>
          </w:tcPr>
          <w:p w14:paraId="7CEF685A" w14:textId="77777777" w:rsidR="00045F4A" w:rsidRPr="00657E1F" w:rsidRDefault="00045F4A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</w:tr>
      <w:tr w:rsidR="00B94192" w:rsidRPr="00657E1F" w14:paraId="025C5482" w14:textId="77777777" w:rsidTr="003234E8">
        <w:trPr>
          <w:trHeight w:val="96"/>
        </w:trPr>
        <w:tc>
          <w:tcPr>
            <w:tcW w:w="990" w:type="pct"/>
            <w:vMerge w:val="restart"/>
          </w:tcPr>
          <w:p w14:paraId="0C440402" w14:textId="7C306A46" w:rsidR="00045F4A" w:rsidRPr="00657E1F" w:rsidRDefault="00045F4A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  <w:r w:rsidRPr="00657E1F">
              <w:rPr>
                <w:rFonts w:eastAsiaTheme="minorHAnsi" w:cs="Times New Roman"/>
                <w:b/>
                <w:lang w:eastAsia="en-US"/>
              </w:rPr>
              <w:t xml:space="preserve">Тема 3. </w:t>
            </w:r>
            <w:r w:rsidRPr="00657E1F">
              <w:rPr>
                <w:rFonts w:cs="Times New Roman"/>
                <w:b/>
              </w:rPr>
              <w:t>Спортивные игры</w:t>
            </w:r>
            <w:r w:rsidRPr="00657E1F">
              <w:rPr>
                <w:rFonts w:eastAsiaTheme="minorHAnsi" w:cs="Times New Roman"/>
                <w:b/>
                <w:lang w:eastAsia="en-US"/>
              </w:rPr>
              <w:t>.</w:t>
            </w:r>
          </w:p>
        </w:tc>
        <w:tc>
          <w:tcPr>
            <w:tcW w:w="2498" w:type="pct"/>
          </w:tcPr>
          <w:p w14:paraId="285A6DFC" w14:textId="77777777" w:rsidR="00045F4A" w:rsidRPr="00657E1F" w:rsidRDefault="00045F4A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  <w:r w:rsidRPr="00657E1F">
              <w:rPr>
                <w:rFonts w:eastAsiaTheme="minorHAnsi" w:cs="Times New Roman"/>
                <w:b/>
                <w:bCs/>
                <w:lang w:eastAsia="en-US"/>
              </w:rPr>
              <w:t xml:space="preserve">Содержание учебного материала </w:t>
            </w:r>
          </w:p>
        </w:tc>
        <w:tc>
          <w:tcPr>
            <w:tcW w:w="570" w:type="pct"/>
            <w:vAlign w:val="center"/>
          </w:tcPr>
          <w:p w14:paraId="303A2B4C" w14:textId="7EFD3C4B" w:rsidR="00045F4A" w:rsidRPr="00657E1F" w:rsidRDefault="00E4460E" w:rsidP="00657E1F">
            <w:pPr>
              <w:suppressAutoHyphens w:val="0"/>
              <w:jc w:val="center"/>
              <w:rPr>
                <w:rFonts w:eastAsiaTheme="minorHAnsi" w:cs="Times New Roman"/>
                <w:b/>
                <w:bCs/>
                <w:lang w:eastAsia="en-US"/>
              </w:rPr>
            </w:pPr>
            <w:r w:rsidRPr="00657E1F">
              <w:rPr>
                <w:rFonts w:eastAsiaTheme="minorHAnsi" w:cs="Times New Roman"/>
                <w:b/>
                <w:lang w:eastAsia="en-US"/>
              </w:rPr>
              <w:t>52</w:t>
            </w:r>
          </w:p>
        </w:tc>
        <w:tc>
          <w:tcPr>
            <w:tcW w:w="941" w:type="pct"/>
            <w:vMerge w:val="restart"/>
          </w:tcPr>
          <w:p w14:paraId="429BD8C7" w14:textId="77777777" w:rsidR="00045F4A" w:rsidRPr="00657E1F" w:rsidRDefault="00045F4A" w:rsidP="00657E1F">
            <w:pPr>
              <w:rPr>
                <w:rFonts w:eastAsiaTheme="minorHAnsi" w:cs="Times New Roman"/>
                <w:lang w:eastAsia="en-US"/>
              </w:rPr>
            </w:pPr>
          </w:p>
          <w:p w14:paraId="6FD81FC9" w14:textId="77777777" w:rsidR="00045F4A" w:rsidRPr="00657E1F" w:rsidRDefault="00045F4A" w:rsidP="00657E1F">
            <w:pPr>
              <w:rPr>
                <w:rFonts w:eastAsiaTheme="minorHAnsi" w:cs="Times New Roman"/>
                <w:bCs/>
                <w:lang w:eastAsia="en-US"/>
              </w:rPr>
            </w:pPr>
            <w:r w:rsidRPr="00657E1F">
              <w:rPr>
                <w:rFonts w:eastAsiaTheme="minorHAnsi" w:cs="Times New Roman"/>
                <w:bCs/>
                <w:lang w:eastAsia="en-US"/>
              </w:rPr>
              <w:t>ЛР 3, 11, 12</w:t>
            </w:r>
          </w:p>
          <w:p w14:paraId="51484586" w14:textId="77777777" w:rsidR="00045F4A" w:rsidRPr="00657E1F" w:rsidRDefault="00045F4A" w:rsidP="00657E1F">
            <w:pPr>
              <w:rPr>
                <w:rFonts w:eastAsiaTheme="minorHAnsi" w:cs="Times New Roman"/>
                <w:bCs/>
                <w:lang w:eastAsia="en-US"/>
              </w:rPr>
            </w:pPr>
            <w:r w:rsidRPr="00657E1F">
              <w:rPr>
                <w:rFonts w:eastAsiaTheme="minorHAnsi" w:cs="Times New Roman"/>
                <w:bCs/>
                <w:lang w:eastAsia="en-US"/>
              </w:rPr>
              <w:t>МР 1, 2, 7</w:t>
            </w:r>
          </w:p>
          <w:p w14:paraId="0DCD8D58" w14:textId="77777777" w:rsidR="00045F4A" w:rsidRPr="00657E1F" w:rsidRDefault="00045F4A" w:rsidP="00657E1F">
            <w:pPr>
              <w:rPr>
                <w:rFonts w:eastAsiaTheme="minorHAnsi" w:cs="Times New Roman"/>
                <w:bCs/>
                <w:lang w:eastAsia="en-US"/>
              </w:rPr>
            </w:pPr>
            <w:r w:rsidRPr="00657E1F">
              <w:rPr>
                <w:rFonts w:eastAsiaTheme="minorHAnsi" w:cs="Times New Roman"/>
                <w:bCs/>
                <w:lang w:eastAsia="en-US"/>
              </w:rPr>
              <w:t>ПР 1-5</w:t>
            </w:r>
          </w:p>
          <w:p w14:paraId="5CA007E9" w14:textId="5B89033E" w:rsidR="00BE65C3" w:rsidRPr="00657E1F" w:rsidRDefault="00BE65C3" w:rsidP="00657E1F">
            <w:pPr>
              <w:rPr>
                <w:rFonts w:eastAsiaTheme="minorHAnsi" w:cs="Times New Roman"/>
                <w:bCs/>
                <w:lang w:eastAsia="en-US"/>
              </w:rPr>
            </w:pPr>
            <w:r w:rsidRPr="00657E1F">
              <w:rPr>
                <w:rFonts w:eastAsiaTheme="minorHAnsi" w:cs="Times New Roman"/>
                <w:bCs/>
                <w:lang w:eastAsia="en-US"/>
              </w:rPr>
              <w:t>ОК 10</w:t>
            </w:r>
          </w:p>
        </w:tc>
      </w:tr>
      <w:tr w:rsidR="00B94192" w:rsidRPr="00657E1F" w14:paraId="0AB2D9B6" w14:textId="77777777" w:rsidTr="003234E8">
        <w:trPr>
          <w:trHeight w:val="1413"/>
        </w:trPr>
        <w:tc>
          <w:tcPr>
            <w:tcW w:w="990" w:type="pct"/>
            <w:vMerge/>
          </w:tcPr>
          <w:p w14:paraId="2B22B10E" w14:textId="77777777" w:rsidR="00045F4A" w:rsidRPr="00657E1F" w:rsidRDefault="00045F4A" w:rsidP="00657E1F">
            <w:pPr>
              <w:suppressAutoHyphens w:val="0"/>
              <w:rPr>
                <w:rFonts w:eastAsiaTheme="minorHAnsi" w:cs="Times New Roman"/>
                <w:b/>
                <w:lang w:eastAsia="en-US"/>
              </w:rPr>
            </w:pPr>
          </w:p>
        </w:tc>
        <w:tc>
          <w:tcPr>
            <w:tcW w:w="2498" w:type="pct"/>
          </w:tcPr>
          <w:p w14:paraId="0ACE3BCF" w14:textId="0E28DC57" w:rsidR="00045F4A" w:rsidRPr="00657E1F" w:rsidRDefault="00045F4A" w:rsidP="00657E1F">
            <w:pPr>
              <w:rPr>
                <w:rFonts w:cs="Times New Roman"/>
                <w:lang w:eastAsia="ru-RU"/>
              </w:rPr>
            </w:pPr>
            <w:r w:rsidRPr="00657E1F">
              <w:rPr>
                <w:rFonts w:cs="Times New Roman"/>
              </w:rPr>
              <w:t>Волейбол: техника перемещений, подач, передач, нападающих ударов, приемов, блоков,  основные тактические приемы, тактика нападения и защита.</w:t>
            </w:r>
          </w:p>
          <w:p w14:paraId="6CEF37E8" w14:textId="60A72A12" w:rsidR="00045F4A" w:rsidRPr="00657E1F" w:rsidRDefault="00045F4A" w:rsidP="00657E1F">
            <w:pPr>
              <w:suppressAutoHyphens w:val="0"/>
              <w:autoSpaceDE w:val="0"/>
              <w:autoSpaceDN w:val="0"/>
              <w:adjustRightInd w:val="0"/>
              <w:snapToGrid w:val="0"/>
              <w:jc w:val="both"/>
              <w:rPr>
                <w:rFonts w:eastAsiaTheme="minorHAnsi" w:cs="Times New Roman"/>
                <w:b/>
                <w:bCs/>
                <w:lang w:eastAsia="en-US"/>
              </w:rPr>
            </w:pPr>
            <w:r w:rsidRPr="00657E1F">
              <w:rPr>
                <w:rFonts w:cs="Times New Roman"/>
              </w:rPr>
              <w:t>Баскетбол: способы передвижений с мячом, ведения, повороты, передачи и ловля мяча, броски б/б мяча в корзину, основные тактические</w:t>
            </w:r>
          </w:p>
        </w:tc>
        <w:tc>
          <w:tcPr>
            <w:tcW w:w="570" w:type="pct"/>
            <w:vAlign w:val="center"/>
          </w:tcPr>
          <w:p w14:paraId="3040BD9D" w14:textId="77777777" w:rsidR="00045F4A" w:rsidRPr="00657E1F" w:rsidRDefault="00045F4A" w:rsidP="00657E1F">
            <w:pPr>
              <w:suppressAutoHyphens w:val="0"/>
              <w:jc w:val="center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eastAsiaTheme="minorHAnsi" w:cs="Times New Roman"/>
                <w:lang w:eastAsia="en-US"/>
              </w:rPr>
              <w:t>2</w:t>
            </w:r>
          </w:p>
        </w:tc>
        <w:tc>
          <w:tcPr>
            <w:tcW w:w="941" w:type="pct"/>
            <w:vMerge/>
          </w:tcPr>
          <w:p w14:paraId="3EB6ED1A" w14:textId="77777777" w:rsidR="00045F4A" w:rsidRPr="00657E1F" w:rsidRDefault="00045F4A" w:rsidP="00657E1F">
            <w:pPr>
              <w:suppressAutoHyphens w:val="0"/>
              <w:rPr>
                <w:rFonts w:eastAsiaTheme="minorHAnsi" w:cs="Times New Roman"/>
                <w:b/>
                <w:lang w:eastAsia="en-US"/>
              </w:rPr>
            </w:pPr>
          </w:p>
        </w:tc>
      </w:tr>
      <w:tr w:rsidR="00B94192" w:rsidRPr="00657E1F" w14:paraId="05F8C3D0" w14:textId="77777777" w:rsidTr="003234E8">
        <w:trPr>
          <w:trHeight w:val="20"/>
        </w:trPr>
        <w:tc>
          <w:tcPr>
            <w:tcW w:w="990" w:type="pct"/>
            <w:vMerge/>
          </w:tcPr>
          <w:p w14:paraId="0A56D7BD" w14:textId="77777777" w:rsidR="00045F4A" w:rsidRPr="00657E1F" w:rsidRDefault="00045F4A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409F1F1D" w14:textId="77777777" w:rsidR="00045F4A" w:rsidRPr="00657E1F" w:rsidRDefault="00045F4A" w:rsidP="00657E1F">
            <w:pPr>
              <w:suppressAutoHyphens w:val="0"/>
              <w:jc w:val="both"/>
              <w:rPr>
                <w:rFonts w:eastAsiaTheme="minorHAnsi" w:cs="Times New Roman"/>
                <w:b/>
                <w:lang w:eastAsia="en-US"/>
              </w:rPr>
            </w:pPr>
            <w:r w:rsidRPr="00657E1F">
              <w:rPr>
                <w:rFonts w:eastAsiaTheme="minorHAnsi" w:cs="Times New Roman"/>
                <w:b/>
                <w:bCs/>
                <w:lang w:eastAsia="en-US"/>
              </w:rPr>
              <w:t>В том числе практических занятий</w:t>
            </w:r>
          </w:p>
        </w:tc>
        <w:tc>
          <w:tcPr>
            <w:tcW w:w="570" w:type="pct"/>
            <w:vAlign w:val="center"/>
          </w:tcPr>
          <w:p w14:paraId="337970E1" w14:textId="0061AC72" w:rsidR="00045F4A" w:rsidRPr="00657E1F" w:rsidRDefault="00E4460E" w:rsidP="00657E1F">
            <w:pPr>
              <w:suppressAutoHyphens w:val="0"/>
              <w:jc w:val="center"/>
              <w:rPr>
                <w:rFonts w:eastAsiaTheme="minorHAnsi" w:cs="Times New Roman"/>
                <w:b/>
                <w:bCs/>
                <w:lang w:eastAsia="en-US"/>
              </w:rPr>
            </w:pPr>
            <w:r w:rsidRPr="00657E1F">
              <w:rPr>
                <w:rFonts w:eastAsiaTheme="minorHAnsi" w:cs="Times New Roman"/>
                <w:b/>
                <w:bCs/>
                <w:lang w:eastAsia="en-US"/>
              </w:rPr>
              <w:t>28</w:t>
            </w:r>
          </w:p>
        </w:tc>
        <w:tc>
          <w:tcPr>
            <w:tcW w:w="941" w:type="pct"/>
            <w:vMerge/>
          </w:tcPr>
          <w:p w14:paraId="54EC3D4E" w14:textId="77777777" w:rsidR="00045F4A" w:rsidRPr="00657E1F" w:rsidRDefault="00045F4A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</w:tr>
      <w:tr w:rsidR="00B94192" w:rsidRPr="00657E1F" w14:paraId="0672E6E6" w14:textId="77777777" w:rsidTr="003234E8">
        <w:trPr>
          <w:trHeight w:val="985"/>
        </w:trPr>
        <w:tc>
          <w:tcPr>
            <w:tcW w:w="990" w:type="pct"/>
            <w:vMerge/>
          </w:tcPr>
          <w:p w14:paraId="337CBA4F" w14:textId="77777777" w:rsidR="00045F4A" w:rsidRPr="00657E1F" w:rsidRDefault="00045F4A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530447EF" w14:textId="391091E6" w:rsidR="00045F4A" w:rsidRPr="00657E1F" w:rsidRDefault="00045F4A" w:rsidP="00657E1F">
            <w:pPr>
              <w:rPr>
                <w:rFonts w:eastAsiaTheme="minorHAnsi" w:cs="Times New Roman"/>
                <w:b/>
                <w:lang w:eastAsia="en-US"/>
              </w:rPr>
            </w:pPr>
            <w:r w:rsidRPr="00657E1F">
              <w:rPr>
                <w:rFonts w:cs="Times New Roman"/>
              </w:rPr>
              <w:t>Волейбол. Изучение техники подач и тренировка. Кол-во подач через сетку.  Тактика нападения и защиты; эстафеты с б/б мячами ; ведение б/б мяча вокруг в/б площадки.</w:t>
            </w:r>
          </w:p>
        </w:tc>
        <w:tc>
          <w:tcPr>
            <w:tcW w:w="570" w:type="pct"/>
            <w:vAlign w:val="center"/>
          </w:tcPr>
          <w:p w14:paraId="6648707E" w14:textId="6F258A46" w:rsidR="00045F4A" w:rsidRPr="00657E1F" w:rsidRDefault="00E4460E" w:rsidP="00657E1F">
            <w:pPr>
              <w:suppressAutoHyphens w:val="0"/>
              <w:jc w:val="center"/>
              <w:rPr>
                <w:rFonts w:eastAsiaTheme="minorHAnsi" w:cs="Times New Roman"/>
                <w:bCs/>
                <w:lang w:eastAsia="en-US"/>
              </w:rPr>
            </w:pPr>
            <w:r w:rsidRPr="00657E1F">
              <w:rPr>
                <w:rFonts w:eastAsiaTheme="minorHAnsi" w:cs="Times New Roman"/>
                <w:bCs/>
                <w:lang w:eastAsia="en-US"/>
              </w:rPr>
              <w:t>12</w:t>
            </w:r>
          </w:p>
        </w:tc>
        <w:tc>
          <w:tcPr>
            <w:tcW w:w="941" w:type="pct"/>
            <w:vMerge/>
          </w:tcPr>
          <w:p w14:paraId="0410755B" w14:textId="77777777" w:rsidR="00045F4A" w:rsidRPr="00657E1F" w:rsidRDefault="00045F4A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</w:tr>
      <w:tr w:rsidR="00045F4A" w:rsidRPr="00657E1F" w14:paraId="0DE3A41E" w14:textId="77777777" w:rsidTr="003234E8">
        <w:trPr>
          <w:trHeight w:val="276"/>
        </w:trPr>
        <w:tc>
          <w:tcPr>
            <w:tcW w:w="990" w:type="pct"/>
            <w:vMerge/>
          </w:tcPr>
          <w:p w14:paraId="44FCD220" w14:textId="77777777" w:rsidR="00045F4A" w:rsidRPr="00657E1F" w:rsidRDefault="00045F4A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3215DEE8" w14:textId="654A8988" w:rsidR="00045F4A" w:rsidRPr="00657E1F" w:rsidRDefault="00045F4A" w:rsidP="00657E1F">
            <w:pPr>
              <w:suppressAutoHyphens w:val="0"/>
              <w:jc w:val="both"/>
              <w:rPr>
                <w:rFonts w:cs="Times New Roman"/>
              </w:rPr>
            </w:pPr>
            <w:r w:rsidRPr="00657E1F">
              <w:rPr>
                <w:rFonts w:eastAsiaTheme="minorHAnsi" w:cs="Times New Roman"/>
                <w:b/>
                <w:lang w:eastAsia="en-US"/>
              </w:rPr>
              <w:t>Текущий контроль</w:t>
            </w:r>
          </w:p>
        </w:tc>
        <w:tc>
          <w:tcPr>
            <w:tcW w:w="570" w:type="pct"/>
            <w:vAlign w:val="center"/>
          </w:tcPr>
          <w:p w14:paraId="0C15367D" w14:textId="31440951" w:rsidR="00045F4A" w:rsidRPr="00657E1F" w:rsidRDefault="00E4460E" w:rsidP="00657E1F">
            <w:pPr>
              <w:suppressAutoHyphens w:val="0"/>
              <w:jc w:val="center"/>
              <w:rPr>
                <w:rFonts w:eastAsiaTheme="minorHAnsi" w:cs="Times New Roman"/>
                <w:bCs/>
                <w:lang w:eastAsia="en-US"/>
              </w:rPr>
            </w:pPr>
            <w:r w:rsidRPr="00657E1F">
              <w:rPr>
                <w:rFonts w:eastAsiaTheme="minorHAnsi" w:cs="Times New Roman"/>
                <w:bCs/>
                <w:lang w:eastAsia="en-US"/>
              </w:rPr>
              <w:t>2</w:t>
            </w:r>
          </w:p>
        </w:tc>
        <w:tc>
          <w:tcPr>
            <w:tcW w:w="941" w:type="pct"/>
            <w:vMerge/>
          </w:tcPr>
          <w:p w14:paraId="24D80279" w14:textId="77777777" w:rsidR="00045F4A" w:rsidRPr="00657E1F" w:rsidRDefault="00045F4A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</w:tr>
      <w:tr w:rsidR="00B94192" w:rsidRPr="00657E1F" w14:paraId="6FB53A9C" w14:textId="77777777" w:rsidTr="003234E8">
        <w:trPr>
          <w:trHeight w:val="276"/>
        </w:trPr>
        <w:tc>
          <w:tcPr>
            <w:tcW w:w="990" w:type="pct"/>
            <w:vMerge/>
          </w:tcPr>
          <w:p w14:paraId="0110B9EF" w14:textId="77777777" w:rsidR="00045F4A" w:rsidRPr="00657E1F" w:rsidRDefault="00045F4A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79B9B806" w14:textId="4A3413F8" w:rsidR="00045F4A" w:rsidRPr="00657E1F" w:rsidRDefault="00045F4A" w:rsidP="00657E1F">
            <w:pPr>
              <w:suppressAutoHyphens w:val="0"/>
              <w:jc w:val="both"/>
              <w:rPr>
                <w:rFonts w:eastAsiaTheme="minorHAnsi" w:cs="Times New Roman"/>
                <w:lang w:eastAsia="en-US"/>
              </w:rPr>
            </w:pPr>
            <w:r w:rsidRPr="00657E1F">
              <w:rPr>
                <w:rFonts w:cs="Times New Roman"/>
              </w:rPr>
              <w:t>Выполнение бросков баскетбольного мяча в корзину -  специальные упражнения. Двусторонняя игра</w:t>
            </w:r>
          </w:p>
        </w:tc>
        <w:tc>
          <w:tcPr>
            <w:tcW w:w="570" w:type="pct"/>
            <w:vAlign w:val="center"/>
          </w:tcPr>
          <w:p w14:paraId="64D5B2D8" w14:textId="0F369FB3" w:rsidR="00045F4A" w:rsidRPr="00657E1F" w:rsidRDefault="00E4460E" w:rsidP="00657E1F">
            <w:pPr>
              <w:suppressAutoHyphens w:val="0"/>
              <w:jc w:val="center"/>
              <w:rPr>
                <w:rFonts w:eastAsiaTheme="minorHAnsi" w:cs="Times New Roman"/>
                <w:bCs/>
                <w:lang w:eastAsia="en-US"/>
              </w:rPr>
            </w:pPr>
            <w:r w:rsidRPr="00657E1F">
              <w:rPr>
                <w:rFonts w:eastAsiaTheme="minorHAnsi" w:cs="Times New Roman"/>
                <w:bCs/>
                <w:lang w:eastAsia="en-US"/>
              </w:rPr>
              <w:t>12</w:t>
            </w:r>
          </w:p>
        </w:tc>
        <w:tc>
          <w:tcPr>
            <w:tcW w:w="941" w:type="pct"/>
            <w:vMerge/>
          </w:tcPr>
          <w:p w14:paraId="753AE6CD" w14:textId="77777777" w:rsidR="00045F4A" w:rsidRPr="00657E1F" w:rsidRDefault="00045F4A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</w:tr>
      <w:tr w:rsidR="00045F4A" w:rsidRPr="00657E1F" w14:paraId="2F1A7097" w14:textId="77777777" w:rsidTr="003234E8">
        <w:trPr>
          <w:trHeight w:val="180"/>
        </w:trPr>
        <w:tc>
          <w:tcPr>
            <w:tcW w:w="990" w:type="pct"/>
            <w:vMerge/>
          </w:tcPr>
          <w:p w14:paraId="2BAAA0EE" w14:textId="77777777" w:rsidR="00045F4A" w:rsidRPr="00657E1F" w:rsidRDefault="00045F4A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4BECA127" w14:textId="7544B391" w:rsidR="00045F4A" w:rsidRPr="00657E1F" w:rsidRDefault="00045F4A" w:rsidP="00657E1F">
            <w:pPr>
              <w:suppressAutoHyphens w:val="0"/>
              <w:jc w:val="both"/>
              <w:rPr>
                <w:rFonts w:eastAsiaTheme="minorHAnsi" w:cs="Times New Roman"/>
                <w:b/>
                <w:lang w:eastAsia="en-US"/>
              </w:rPr>
            </w:pPr>
            <w:r w:rsidRPr="00657E1F">
              <w:rPr>
                <w:rFonts w:eastAsiaTheme="minorHAnsi" w:cs="Times New Roman"/>
                <w:b/>
                <w:lang w:eastAsia="en-US"/>
              </w:rPr>
              <w:t>Текущий контроль</w:t>
            </w:r>
          </w:p>
        </w:tc>
        <w:tc>
          <w:tcPr>
            <w:tcW w:w="570" w:type="pct"/>
            <w:vAlign w:val="center"/>
          </w:tcPr>
          <w:p w14:paraId="4FEF3513" w14:textId="67A9A926" w:rsidR="00045F4A" w:rsidRPr="00657E1F" w:rsidRDefault="00045F4A" w:rsidP="00657E1F">
            <w:pPr>
              <w:suppressAutoHyphens w:val="0"/>
              <w:jc w:val="center"/>
              <w:rPr>
                <w:rFonts w:eastAsiaTheme="minorHAnsi" w:cs="Times New Roman"/>
                <w:bCs/>
                <w:lang w:eastAsia="en-US"/>
              </w:rPr>
            </w:pPr>
            <w:r w:rsidRPr="00657E1F">
              <w:rPr>
                <w:rFonts w:eastAsiaTheme="minorHAnsi" w:cs="Times New Roman"/>
                <w:bCs/>
                <w:lang w:eastAsia="en-US"/>
              </w:rPr>
              <w:t>2</w:t>
            </w:r>
          </w:p>
        </w:tc>
        <w:tc>
          <w:tcPr>
            <w:tcW w:w="941" w:type="pct"/>
            <w:vMerge/>
          </w:tcPr>
          <w:p w14:paraId="26D406ED" w14:textId="77777777" w:rsidR="00045F4A" w:rsidRPr="00657E1F" w:rsidRDefault="00045F4A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</w:tr>
      <w:tr w:rsidR="00B94192" w:rsidRPr="00657E1F" w14:paraId="66E95A2B" w14:textId="77777777" w:rsidTr="003234E8">
        <w:trPr>
          <w:trHeight w:val="180"/>
        </w:trPr>
        <w:tc>
          <w:tcPr>
            <w:tcW w:w="990" w:type="pct"/>
            <w:vMerge/>
          </w:tcPr>
          <w:p w14:paraId="1696617E" w14:textId="77777777" w:rsidR="00045F4A" w:rsidRPr="00657E1F" w:rsidRDefault="00045F4A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  <w:tc>
          <w:tcPr>
            <w:tcW w:w="2498" w:type="pct"/>
          </w:tcPr>
          <w:p w14:paraId="33BED35A" w14:textId="77777777" w:rsidR="00045F4A" w:rsidRPr="00657E1F" w:rsidRDefault="00045F4A" w:rsidP="00657E1F">
            <w:pPr>
              <w:snapToGrid w:val="0"/>
              <w:rPr>
                <w:rFonts w:cs="Times New Roman"/>
                <w:b/>
              </w:rPr>
            </w:pPr>
            <w:r w:rsidRPr="00657E1F">
              <w:rPr>
                <w:rFonts w:cs="Times New Roman"/>
                <w:b/>
              </w:rPr>
              <w:t>Самостоятельная работа обучающихся</w:t>
            </w:r>
          </w:p>
          <w:p w14:paraId="2226EB21" w14:textId="4B1CCB4B" w:rsidR="00045F4A" w:rsidRPr="00657E1F" w:rsidRDefault="00045F4A" w:rsidP="00657E1F">
            <w:pPr>
              <w:suppressAutoHyphens w:val="0"/>
              <w:jc w:val="both"/>
              <w:rPr>
                <w:rFonts w:eastAsiaTheme="minorHAnsi" w:cs="Times New Roman"/>
                <w:b/>
                <w:lang w:eastAsia="en-US"/>
              </w:rPr>
            </w:pPr>
            <w:r w:rsidRPr="00657E1F">
              <w:rPr>
                <w:rFonts w:eastAsiaTheme="minorHAnsi" w:cs="Times New Roman"/>
                <w:bCs/>
                <w:lang w:eastAsia="en-US"/>
              </w:rPr>
              <w:t>Практическая отработка элементов спортивных игр.</w:t>
            </w:r>
          </w:p>
        </w:tc>
        <w:tc>
          <w:tcPr>
            <w:tcW w:w="570" w:type="pct"/>
            <w:vAlign w:val="center"/>
          </w:tcPr>
          <w:p w14:paraId="4A1707FC" w14:textId="46EF0AA4" w:rsidR="00045F4A" w:rsidRPr="00657E1F" w:rsidRDefault="00BE65C3" w:rsidP="00657E1F">
            <w:pPr>
              <w:suppressAutoHyphens w:val="0"/>
              <w:jc w:val="center"/>
              <w:rPr>
                <w:rFonts w:eastAsiaTheme="minorHAnsi" w:cs="Times New Roman"/>
                <w:bCs/>
                <w:lang w:eastAsia="en-US"/>
              </w:rPr>
            </w:pPr>
            <w:r w:rsidRPr="00657E1F">
              <w:rPr>
                <w:rFonts w:eastAsiaTheme="minorHAnsi" w:cs="Times New Roman"/>
                <w:bCs/>
                <w:lang w:eastAsia="en-US"/>
              </w:rPr>
              <w:t>22</w:t>
            </w:r>
          </w:p>
        </w:tc>
        <w:tc>
          <w:tcPr>
            <w:tcW w:w="941" w:type="pct"/>
            <w:vMerge/>
          </w:tcPr>
          <w:p w14:paraId="709A34D2" w14:textId="77777777" w:rsidR="00045F4A" w:rsidRPr="00657E1F" w:rsidRDefault="00045F4A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</w:tr>
      <w:tr w:rsidR="00B94192" w:rsidRPr="00657E1F" w14:paraId="4FB2FBBC" w14:textId="77777777" w:rsidTr="003234E8">
        <w:trPr>
          <w:trHeight w:val="20"/>
        </w:trPr>
        <w:tc>
          <w:tcPr>
            <w:tcW w:w="3489" w:type="pct"/>
            <w:gridSpan w:val="2"/>
          </w:tcPr>
          <w:p w14:paraId="51C31C39" w14:textId="7228D72D" w:rsidR="00045F4A" w:rsidRPr="00657E1F" w:rsidRDefault="00045F4A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  <w:r w:rsidRPr="00657E1F">
              <w:rPr>
                <w:rFonts w:eastAsiaTheme="minorHAnsi" w:cs="Times New Roman"/>
                <w:b/>
                <w:bCs/>
                <w:lang w:eastAsia="en-US"/>
              </w:rPr>
              <w:t>Промежуточная аттестация 1 семестр (контрольная работа)</w:t>
            </w:r>
          </w:p>
        </w:tc>
        <w:tc>
          <w:tcPr>
            <w:tcW w:w="570" w:type="pct"/>
            <w:vAlign w:val="center"/>
          </w:tcPr>
          <w:p w14:paraId="451E92A5" w14:textId="0F0F05D1" w:rsidR="00045F4A" w:rsidRPr="00657E1F" w:rsidRDefault="00045F4A" w:rsidP="00657E1F">
            <w:pPr>
              <w:suppressAutoHyphens w:val="0"/>
              <w:jc w:val="center"/>
              <w:rPr>
                <w:rFonts w:eastAsiaTheme="minorHAnsi" w:cs="Times New Roman"/>
                <w:b/>
                <w:bCs/>
                <w:lang w:eastAsia="en-US"/>
              </w:rPr>
            </w:pPr>
            <w:r w:rsidRPr="00657E1F">
              <w:rPr>
                <w:rFonts w:eastAsiaTheme="minorHAnsi" w:cs="Times New Roman"/>
                <w:b/>
                <w:lang w:eastAsia="en-US"/>
              </w:rPr>
              <w:t>2</w:t>
            </w:r>
          </w:p>
        </w:tc>
        <w:tc>
          <w:tcPr>
            <w:tcW w:w="941" w:type="pct"/>
          </w:tcPr>
          <w:p w14:paraId="40EC98E9" w14:textId="77777777" w:rsidR="00045F4A" w:rsidRPr="00657E1F" w:rsidRDefault="00045F4A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</w:tr>
      <w:tr w:rsidR="00B94192" w:rsidRPr="00657E1F" w14:paraId="3ABA9DED" w14:textId="77777777" w:rsidTr="003234E8">
        <w:trPr>
          <w:trHeight w:val="20"/>
        </w:trPr>
        <w:tc>
          <w:tcPr>
            <w:tcW w:w="3489" w:type="pct"/>
            <w:gridSpan w:val="2"/>
          </w:tcPr>
          <w:p w14:paraId="662CDA26" w14:textId="540DBDF0" w:rsidR="00045F4A" w:rsidRPr="00657E1F" w:rsidRDefault="00045F4A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  <w:r w:rsidRPr="00657E1F">
              <w:rPr>
                <w:rFonts w:eastAsiaTheme="minorHAnsi" w:cs="Times New Roman"/>
                <w:b/>
                <w:bCs/>
                <w:lang w:eastAsia="en-US"/>
              </w:rPr>
              <w:t>Промежуточная аттестация 2 семестр (дифференцированный зачет)</w:t>
            </w:r>
          </w:p>
        </w:tc>
        <w:tc>
          <w:tcPr>
            <w:tcW w:w="570" w:type="pct"/>
            <w:vAlign w:val="center"/>
          </w:tcPr>
          <w:p w14:paraId="61B9DC23" w14:textId="37E47E18" w:rsidR="00045F4A" w:rsidRPr="00657E1F" w:rsidRDefault="00045F4A" w:rsidP="00657E1F">
            <w:pPr>
              <w:suppressAutoHyphens w:val="0"/>
              <w:jc w:val="center"/>
              <w:rPr>
                <w:rFonts w:eastAsiaTheme="minorHAnsi" w:cs="Times New Roman"/>
                <w:b/>
                <w:bCs/>
                <w:lang w:eastAsia="en-US"/>
              </w:rPr>
            </w:pPr>
            <w:r w:rsidRPr="00657E1F">
              <w:rPr>
                <w:rFonts w:eastAsiaTheme="minorHAnsi" w:cs="Times New Roman"/>
                <w:b/>
                <w:bCs/>
                <w:lang w:eastAsia="en-US"/>
              </w:rPr>
              <w:t>2</w:t>
            </w:r>
          </w:p>
        </w:tc>
        <w:tc>
          <w:tcPr>
            <w:tcW w:w="941" w:type="pct"/>
          </w:tcPr>
          <w:p w14:paraId="323F1FFB" w14:textId="77777777" w:rsidR="00045F4A" w:rsidRPr="00657E1F" w:rsidRDefault="00045F4A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</w:tr>
      <w:tr w:rsidR="00B94192" w:rsidRPr="00657E1F" w14:paraId="29889FA7" w14:textId="77777777" w:rsidTr="003234E8">
        <w:trPr>
          <w:trHeight w:val="20"/>
        </w:trPr>
        <w:tc>
          <w:tcPr>
            <w:tcW w:w="3489" w:type="pct"/>
            <w:gridSpan w:val="2"/>
          </w:tcPr>
          <w:p w14:paraId="4F240D08" w14:textId="33EC056F" w:rsidR="00045F4A" w:rsidRPr="00657E1F" w:rsidRDefault="00045F4A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  <w:r w:rsidRPr="00657E1F">
              <w:rPr>
                <w:rFonts w:eastAsiaTheme="minorHAnsi" w:cs="Times New Roman"/>
                <w:b/>
                <w:bCs/>
                <w:lang w:eastAsia="en-US"/>
              </w:rPr>
              <w:t>Промежуточная аттестация 3 семестр (дифференцированный зачет)</w:t>
            </w:r>
          </w:p>
        </w:tc>
        <w:tc>
          <w:tcPr>
            <w:tcW w:w="570" w:type="pct"/>
            <w:vAlign w:val="center"/>
          </w:tcPr>
          <w:p w14:paraId="3514C273" w14:textId="1E249D71" w:rsidR="00045F4A" w:rsidRPr="00657E1F" w:rsidRDefault="00045F4A" w:rsidP="00657E1F">
            <w:pPr>
              <w:suppressAutoHyphens w:val="0"/>
              <w:jc w:val="center"/>
              <w:rPr>
                <w:rFonts w:eastAsiaTheme="minorHAnsi" w:cs="Times New Roman"/>
                <w:b/>
                <w:bCs/>
                <w:lang w:eastAsia="en-US"/>
              </w:rPr>
            </w:pPr>
            <w:r w:rsidRPr="00657E1F">
              <w:rPr>
                <w:rFonts w:eastAsiaTheme="minorHAnsi" w:cs="Times New Roman"/>
                <w:b/>
                <w:bCs/>
                <w:lang w:eastAsia="en-US"/>
              </w:rPr>
              <w:t>2</w:t>
            </w:r>
          </w:p>
        </w:tc>
        <w:tc>
          <w:tcPr>
            <w:tcW w:w="941" w:type="pct"/>
          </w:tcPr>
          <w:p w14:paraId="787487BF" w14:textId="77777777" w:rsidR="00045F4A" w:rsidRPr="00657E1F" w:rsidRDefault="00045F4A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</w:tr>
      <w:tr w:rsidR="00B94192" w:rsidRPr="00657E1F" w14:paraId="4A23E585" w14:textId="77777777" w:rsidTr="003234E8">
        <w:trPr>
          <w:trHeight w:val="20"/>
        </w:trPr>
        <w:tc>
          <w:tcPr>
            <w:tcW w:w="3489" w:type="pct"/>
            <w:gridSpan w:val="2"/>
          </w:tcPr>
          <w:p w14:paraId="6A4AF9CA" w14:textId="77777777" w:rsidR="00045F4A" w:rsidRPr="00657E1F" w:rsidRDefault="00045F4A" w:rsidP="00657E1F">
            <w:pPr>
              <w:suppressAutoHyphens w:val="0"/>
              <w:jc w:val="right"/>
              <w:rPr>
                <w:rFonts w:eastAsiaTheme="minorHAnsi" w:cs="Times New Roman"/>
                <w:b/>
                <w:bCs/>
                <w:lang w:eastAsia="en-US"/>
              </w:rPr>
            </w:pPr>
            <w:r w:rsidRPr="00657E1F">
              <w:rPr>
                <w:rFonts w:eastAsiaTheme="minorHAnsi" w:cs="Times New Roman"/>
                <w:b/>
                <w:bCs/>
                <w:lang w:eastAsia="en-US"/>
              </w:rPr>
              <w:t>Всего:</w:t>
            </w:r>
          </w:p>
        </w:tc>
        <w:tc>
          <w:tcPr>
            <w:tcW w:w="570" w:type="pct"/>
            <w:vAlign w:val="center"/>
          </w:tcPr>
          <w:p w14:paraId="595D9917" w14:textId="7808CA99" w:rsidR="00045F4A" w:rsidRPr="00657E1F" w:rsidRDefault="00BE65C3" w:rsidP="00657E1F">
            <w:pPr>
              <w:suppressAutoHyphens w:val="0"/>
              <w:jc w:val="center"/>
              <w:rPr>
                <w:rFonts w:eastAsiaTheme="minorHAnsi" w:cs="Times New Roman"/>
                <w:b/>
                <w:bCs/>
                <w:lang w:eastAsia="en-US"/>
              </w:rPr>
            </w:pPr>
            <w:r w:rsidRPr="00657E1F">
              <w:rPr>
                <w:rFonts w:eastAsiaTheme="minorHAnsi" w:cs="Times New Roman"/>
                <w:b/>
                <w:bCs/>
                <w:lang w:eastAsia="en-US"/>
              </w:rPr>
              <w:t>156</w:t>
            </w:r>
          </w:p>
        </w:tc>
        <w:tc>
          <w:tcPr>
            <w:tcW w:w="941" w:type="pct"/>
          </w:tcPr>
          <w:p w14:paraId="76C6F7F8" w14:textId="77777777" w:rsidR="00045F4A" w:rsidRPr="00657E1F" w:rsidRDefault="00045F4A" w:rsidP="00657E1F">
            <w:pPr>
              <w:suppressAutoHyphens w:val="0"/>
              <w:rPr>
                <w:rFonts w:eastAsiaTheme="minorHAnsi" w:cs="Times New Roman"/>
                <w:b/>
                <w:bCs/>
                <w:lang w:eastAsia="en-US"/>
              </w:rPr>
            </w:pPr>
          </w:p>
        </w:tc>
      </w:tr>
    </w:tbl>
    <w:p w14:paraId="12764FDC" w14:textId="5FE25CBF" w:rsidR="00013DB8" w:rsidRPr="00657E1F" w:rsidRDefault="00013DB8" w:rsidP="00657E1F">
      <w:pPr>
        <w:rPr>
          <w:rFonts w:cs="Times New Roman"/>
          <w:b/>
        </w:rPr>
      </w:pPr>
    </w:p>
    <w:p w14:paraId="0A0D0393" w14:textId="77777777" w:rsidR="00013DB8" w:rsidRPr="00657E1F" w:rsidRDefault="00013DB8" w:rsidP="00657E1F">
      <w:pPr>
        <w:rPr>
          <w:rFonts w:cs="Times New Roman"/>
          <w:b/>
        </w:rPr>
      </w:pPr>
    </w:p>
    <w:p w14:paraId="3C65EC6E" w14:textId="77777777" w:rsidR="00393EDD" w:rsidRPr="00657E1F" w:rsidRDefault="00393EDD" w:rsidP="00657E1F">
      <w:pPr>
        <w:suppressAutoHyphens w:val="0"/>
        <w:rPr>
          <w:rFonts w:cs="Times New Roman"/>
          <w:b/>
        </w:rPr>
      </w:pPr>
    </w:p>
    <w:p w14:paraId="32844BA0" w14:textId="77777777" w:rsidR="00040863" w:rsidRPr="00657E1F" w:rsidRDefault="00040863" w:rsidP="00657E1F">
      <w:pPr>
        <w:suppressAutoHyphens w:val="0"/>
        <w:rPr>
          <w:rFonts w:cs="Times New Roman"/>
          <w:b/>
        </w:rPr>
      </w:pPr>
    </w:p>
    <w:p w14:paraId="18561007" w14:textId="77777777" w:rsidR="00040863" w:rsidRPr="00657E1F" w:rsidRDefault="00040863" w:rsidP="00657E1F">
      <w:pPr>
        <w:suppressAutoHyphens w:val="0"/>
        <w:rPr>
          <w:rFonts w:cs="Times New Roman"/>
          <w:b/>
        </w:rPr>
      </w:pPr>
    </w:p>
    <w:p w14:paraId="38B18C7F" w14:textId="77777777" w:rsidR="00040863" w:rsidRPr="00657E1F" w:rsidRDefault="00040863" w:rsidP="00657E1F">
      <w:pPr>
        <w:suppressAutoHyphens w:val="0"/>
        <w:rPr>
          <w:rFonts w:cs="Times New Roman"/>
          <w:b/>
        </w:rPr>
      </w:pPr>
    </w:p>
    <w:p w14:paraId="3E5FE0F0" w14:textId="77777777" w:rsidR="00040863" w:rsidRPr="00657E1F" w:rsidRDefault="00040863" w:rsidP="00657E1F">
      <w:pPr>
        <w:suppressAutoHyphens w:val="0"/>
        <w:rPr>
          <w:rFonts w:cs="Times New Roman"/>
          <w:b/>
        </w:rPr>
      </w:pPr>
    </w:p>
    <w:p w14:paraId="388920DE" w14:textId="77777777" w:rsidR="003234E8" w:rsidRDefault="003234E8">
      <w:pPr>
        <w:suppressAutoHyphens w:val="0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483E3B05" w14:textId="2AE89AD8" w:rsidR="00245699" w:rsidRPr="00657E1F" w:rsidRDefault="009F1AC1" w:rsidP="003234E8">
      <w:pPr>
        <w:jc w:val="center"/>
        <w:rPr>
          <w:rFonts w:cs="Times New Roman"/>
          <w:b/>
        </w:rPr>
      </w:pPr>
      <w:r w:rsidRPr="00657E1F">
        <w:rPr>
          <w:rFonts w:cs="Times New Roman"/>
          <w:b/>
        </w:rPr>
        <w:lastRenderedPageBreak/>
        <w:t>4</w:t>
      </w:r>
      <w:r w:rsidR="00245699" w:rsidRPr="00657E1F">
        <w:rPr>
          <w:rFonts w:cs="Times New Roman"/>
          <w:b/>
        </w:rPr>
        <w:t xml:space="preserve">. УСЛОВИЯ РЕАЛИЗАЦИИ ПРОГРАММЫ </w:t>
      </w:r>
      <w:r w:rsidR="00821954" w:rsidRPr="00657E1F">
        <w:rPr>
          <w:rFonts w:cs="Times New Roman"/>
          <w:b/>
        </w:rPr>
        <w:t>УЧЕБНОЙ ДИСЦИПЛИНЫ</w:t>
      </w:r>
    </w:p>
    <w:p w14:paraId="7FBEBAAA" w14:textId="77777777" w:rsidR="003234E8" w:rsidRDefault="003234E8" w:rsidP="00657E1F">
      <w:pPr>
        <w:rPr>
          <w:rFonts w:cs="Times New Roman"/>
          <w:b/>
          <w:lang w:eastAsia="ru-RU"/>
        </w:rPr>
      </w:pPr>
    </w:p>
    <w:p w14:paraId="166B073C" w14:textId="50534AD8" w:rsidR="007E78A1" w:rsidRPr="00657E1F" w:rsidRDefault="009F1AC1" w:rsidP="003234E8">
      <w:pPr>
        <w:ind w:firstLine="709"/>
        <w:jc w:val="both"/>
        <w:rPr>
          <w:rFonts w:cs="Times New Roman"/>
          <w:lang w:eastAsia="ru-RU"/>
        </w:rPr>
      </w:pPr>
      <w:r w:rsidRPr="00657E1F">
        <w:rPr>
          <w:rFonts w:cs="Times New Roman"/>
          <w:b/>
          <w:lang w:eastAsia="ru-RU"/>
        </w:rPr>
        <w:t>4</w:t>
      </w:r>
      <w:r w:rsidR="007E78A1" w:rsidRPr="00657E1F">
        <w:rPr>
          <w:rFonts w:cs="Times New Roman"/>
          <w:b/>
          <w:lang w:eastAsia="ru-RU"/>
        </w:rPr>
        <w:t xml:space="preserve">.1. Для реализации программы </w:t>
      </w:r>
      <w:r w:rsidR="00821954" w:rsidRPr="00657E1F">
        <w:rPr>
          <w:rFonts w:cs="Times New Roman"/>
          <w:b/>
          <w:lang w:eastAsia="ru-RU"/>
        </w:rPr>
        <w:t>учебной дисциплины</w:t>
      </w:r>
      <w:r w:rsidR="008F6C5E" w:rsidRPr="00657E1F">
        <w:rPr>
          <w:rFonts w:cs="Times New Roman"/>
          <w:b/>
          <w:lang w:eastAsia="ru-RU"/>
        </w:rPr>
        <w:t xml:space="preserve"> </w:t>
      </w:r>
      <w:r w:rsidR="007E78A1" w:rsidRPr="00657E1F">
        <w:rPr>
          <w:rFonts w:cs="Times New Roman"/>
          <w:b/>
          <w:lang w:eastAsia="ru-RU"/>
        </w:rPr>
        <w:t>должны быть предусмотрены следующие специальные помещения</w:t>
      </w:r>
      <w:r w:rsidR="007E78A1" w:rsidRPr="00657E1F">
        <w:rPr>
          <w:rFonts w:cs="Times New Roman"/>
          <w:lang w:eastAsia="ru-RU"/>
        </w:rPr>
        <w:t>:</w:t>
      </w:r>
    </w:p>
    <w:p w14:paraId="7D3D60E2" w14:textId="736D70D1" w:rsidR="008F6C5E" w:rsidRPr="00657E1F" w:rsidRDefault="001B0558" w:rsidP="003234E8">
      <w:pPr>
        <w:ind w:firstLine="709"/>
        <w:jc w:val="both"/>
        <w:rPr>
          <w:rFonts w:cs="Times New Roman"/>
        </w:rPr>
      </w:pPr>
      <w:r w:rsidRPr="00657E1F">
        <w:rPr>
          <w:rFonts w:cs="Times New Roman"/>
          <w:lang w:eastAsia="ru-RU"/>
        </w:rPr>
        <w:t>специальный спортивный объект: спортивный зал</w:t>
      </w:r>
      <w:r w:rsidR="00C5451F" w:rsidRPr="00657E1F">
        <w:rPr>
          <w:rFonts w:cs="Times New Roman"/>
          <w:lang w:eastAsia="ru-RU"/>
        </w:rPr>
        <w:t xml:space="preserve"> со специальным оборудованием</w:t>
      </w:r>
    </w:p>
    <w:p w14:paraId="13B203CC" w14:textId="77777777" w:rsidR="00393EDD" w:rsidRPr="00657E1F" w:rsidRDefault="00393EDD" w:rsidP="003234E8">
      <w:pPr>
        <w:ind w:firstLine="709"/>
        <w:jc w:val="both"/>
        <w:rPr>
          <w:rFonts w:cs="Times New Roman"/>
          <w:b/>
          <w:lang w:eastAsia="ru-RU"/>
        </w:rPr>
      </w:pPr>
    </w:p>
    <w:p w14:paraId="7AB1B49F" w14:textId="0D551276" w:rsidR="00E57331" w:rsidRPr="00657E1F" w:rsidRDefault="009F1AC1" w:rsidP="003234E8">
      <w:pPr>
        <w:ind w:firstLine="709"/>
        <w:jc w:val="both"/>
        <w:rPr>
          <w:rFonts w:cs="Times New Roman"/>
          <w:b/>
          <w:lang w:eastAsia="ru-RU"/>
        </w:rPr>
      </w:pPr>
      <w:r w:rsidRPr="00657E1F">
        <w:rPr>
          <w:rFonts w:cs="Times New Roman"/>
          <w:b/>
          <w:lang w:eastAsia="ru-RU"/>
        </w:rPr>
        <w:t>4</w:t>
      </w:r>
      <w:r w:rsidR="00E57331" w:rsidRPr="00657E1F">
        <w:rPr>
          <w:rFonts w:cs="Times New Roman"/>
          <w:b/>
          <w:lang w:eastAsia="ru-RU"/>
        </w:rPr>
        <w:t>.2. Информационное обеспечение реализации программы</w:t>
      </w:r>
    </w:p>
    <w:p w14:paraId="0E6B429B" w14:textId="506E0B85" w:rsidR="00E57331" w:rsidRPr="00657E1F" w:rsidRDefault="009F1AC1" w:rsidP="003234E8">
      <w:pPr>
        <w:ind w:firstLine="709"/>
        <w:contextualSpacing/>
        <w:jc w:val="both"/>
        <w:rPr>
          <w:rFonts w:cs="Times New Roman"/>
          <w:lang w:eastAsia="ru-RU"/>
        </w:rPr>
      </w:pPr>
      <w:r w:rsidRPr="00657E1F">
        <w:rPr>
          <w:rFonts w:cs="Times New Roman"/>
          <w:b/>
          <w:lang w:eastAsia="ru-RU"/>
        </w:rPr>
        <w:t>4</w:t>
      </w:r>
      <w:r w:rsidR="00E57331" w:rsidRPr="00657E1F">
        <w:rPr>
          <w:rFonts w:cs="Times New Roman"/>
          <w:b/>
          <w:lang w:eastAsia="ru-RU"/>
        </w:rPr>
        <w:t>.2.1. Печатные издания</w:t>
      </w:r>
    </w:p>
    <w:p w14:paraId="7802CAB9" w14:textId="77777777" w:rsidR="00B9151D" w:rsidRPr="00657E1F" w:rsidRDefault="00B9151D" w:rsidP="003234E8">
      <w:pPr>
        <w:ind w:firstLine="709"/>
        <w:jc w:val="both"/>
        <w:rPr>
          <w:rFonts w:cs="Times New Roman"/>
          <w:b/>
          <w:lang w:eastAsia="ru-RU"/>
        </w:rPr>
      </w:pPr>
      <w:r w:rsidRPr="00657E1F">
        <w:rPr>
          <w:rFonts w:cs="Times New Roman"/>
          <w:b/>
          <w:lang w:eastAsia="ru-RU"/>
        </w:rPr>
        <w:t>4.2.2. Электронные издания (электронные ресурсы)</w:t>
      </w:r>
    </w:p>
    <w:p w14:paraId="1E280C47" w14:textId="77777777" w:rsidR="00B9151D" w:rsidRPr="003234E8" w:rsidRDefault="00B9151D" w:rsidP="003234E8">
      <w:pPr>
        <w:ind w:firstLine="709"/>
        <w:jc w:val="both"/>
        <w:rPr>
          <w:rFonts w:cs="Times New Roman"/>
          <w:b/>
          <w:lang w:eastAsia="ru-RU"/>
        </w:rPr>
      </w:pPr>
      <w:r w:rsidRPr="003234E8">
        <w:rPr>
          <w:rFonts w:cs="Times New Roman"/>
          <w:b/>
          <w:lang w:eastAsia="ru-RU"/>
        </w:rPr>
        <w:t>а) основная учебная литература</w:t>
      </w:r>
    </w:p>
    <w:p w14:paraId="016BB705" w14:textId="77777777" w:rsidR="00B9151D" w:rsidRPr="00657E1F" w:rsidRDefault="00B9151D" w:rsidP="003234E8">
      <w:pPr>
        <w:ind w:firstLine="709"/>
        <w:contextualSpacing/>
        <w:jc w:val="both"/>
        <w:rPr>
          <w:rFonts w:cs="Times New Roman"/>
        </w:rPr>
      </w:pPr>
      <w:r w:rsidRPr="00657E1F">
        <w:rPr>
          <w:rFonts w:cs="Times New Roman"/>
        </w:rPr>
        <w:t>1. Андрюхина Т.В. Физическая культура: учебник для 10—11 классов общеобразовательных организаций / Т.В. Андрюхина, Н.В. Третьякова. - Москва : Русское слово, 2019. - 176 с. - ISBN 978-5-00092-902-5_19. - URL: https://ibooks.ru/bookshelf/363514/reading   - Текст: электронный.</w:t>
      </w:r>
    </w:p>
    <w:p w14:paraId="1C58E946" w14:textId="77777777" w:rsidR="00B9151D" w:rsidRPr="00657E1F" w:rsidRDefault="00B9151D" w:rsidP="003234E8">
      <w:pPr>
        <w:widowControl w:val="0"/>
        <w:tabs>
          <w:tab w:val="left" w:pos="3402"/>
        </w:tabs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lang w:eastAsia="ru-RU"/>
        </w:rPr>
      </w:pPr>
      <w:r w:rsidRPr="00657E1F">
        <w:rPr>
          <w:rFonts w:cs="Times New Roman"/>
          <w:lang w:eastAsia="ru-RU"/>
        </w:rPr>
        <w:t>2. Быченков, С. В. Физическая культура : учебник для СПО / С. В. Быченков, О. В. Везеницын. — 2-е изд. — Саратов : Профобразование, Ай Пи Эр Медиа, 2018. — 122 c. — ISBN 978-5-4486-0374-7, 978-5-4488-0195-2. — Текст : электронный // Цифровой образовательный ресурс IPR SMART : [сайт]. — URL: https://www.iprbookshop.ru/77006.html   — Режим доступа: для авторизир. пользователей</w:t>
      </w:r>
    </w:p>
    <w:p w14:paraId="241C5997" w14:textId="77777777" w:rsidR="00B9151D" w:rsidRPr="003234E8" w:rsidRDefault="00B9151D" w:rsidP="003234E8">
      <w:pPr>
        <w:ind w:firstLine="709"/>
        <w:contextualSpacing/>
        <w:jc w:val="both"/>
        <w:rPr>
          <w:rFonts w:cs="Times New Roman"/>
          <w:b/>
        </w:rPr>
      </w:pPr>
      <w:r w:rsidRPr="003234E8">
        <w:rPr>
          <w:rFonts w:cs="Times New Roman"/>
          <w:b/>
        </w:rPr>
        <w:t>б) дополнительная учебная литература</w:t>
      </w:r>
    </w:p>
    <w:p w14:paraId="6EA5B9A0" w14:textId="77777777" w:rsidR="00B9151D" w:rsidRPr="00657E1F" w:rsidRDefault="00B9151D" w:rsidP="003234E8">
      <w:pPr>
        <w:ind w:firstLine="709"/>
        <w:contextualSpacing/>
        <w:jc w:val="both"/>
        <w:rPr>
          <w:rFonts w:cs="Times New Roman"/>
        </w:rPr>
      </w:pPr>
      <w:r w:rsidRPr="00657E1F">
        <w:rPr>
          <w:rFonts w:cs="Times New Roman"/>
        </w:rPr>
        <w:t>1. Барышева, Е. С. Культура здоровья и профилактика заболеваний : учебное пособие для СПО / Е. С. Барышева, С. В. Нотова. — Саратов : Профобразование, 2020. — 214 c. — ISBN 978-5-4488-0574-5. — Текст : электронный // Электронно-библиотечная система IPR BOOKS : [сайт]. — URL: http://www.iprbookshop.ru/91881.html. — Режим доступа: для авторизир. пользователей</w:t>
      </w:r>
    </w:p>
    <w:p w14:paraId="66CF276C" w14:textId="77777777" w:rsidR="00B9151D" w:rsidRPr="00657E1F" w:rsidRDefault="00B9151D" w:rsidP="003234E8">
      <w:pPr>
        <w:ind w:firstLine="709"/>
        <w:contextualSpacing/>
        <w:jc w:val="both"/>
        <w:rPr>
          <w:rFonts w:cs="Times New Roman"/>
        </w:rPr>
      </w:pPr>
      <w:r w:rsidRPr="00657E1F">
        <w:rPr>
          <w:rFonts w:cs="Times New Roman"/>
        </w:rPr>
        <w:t>2.Гусева, М. А. Физическая культура. Волейбол : учебное пособие / М. А. Гусева, К. А. Герасимов, В. М. Климов. — Новосибирск : Новосибирский государственный технический университет, 2019. — 80 c. — ISBN 978-5-7782-3932-6. — Текст : электронный // Электронно-библиотечная система IPR BOOKS : [сайт]. — URL: http://www.iprbookshop.ru/98756.html. — Режим доступа: для авторизир. пользователей</w:t>
      </w:r>
    </w:p>
    <w:p w14:paraId="342838DF" w14:textId="77777777" w:rsidR="00B9151D" w:rsidRPr="00657E1F" w:rsidRDefault="00B9151D" w:rsidP="003234E8">
      <w:pPr>
        <w:ind w:firstLine="709"/>
        <w:contextualSpacing/>
        <w:jc w:val="both"/>
        <w:rPr>
          <w:rFonts w:cs="Times New Roman"/>
        </w:rPr>
      </w:pPr>
      <w:r w:rsidRPr="00657E1F">
        <w:rPr>
          <w:rFonts w:cs="Times New Roman"/>
        </w:rPr>
        <w:t>3. Глазина, Т. А. Лечебная физическая культура : практикум для СПО / Т. А. Глазина, М. И. Кабышева. — Саратов : Профобразование, 2020. — 124 c. — ISBN 978-5-4488-0539-4. — Текст : электронный // Электронно-библиотечная система IPR BOOKS : [сайт]. — URL: http://www.iprbookshop.ru/91886.html. — Режим доступа: для авторизир. пользователей</w:t>
      </w:r>
    </w:p>
    <w:p w14:paraId="061A864D" w14:textId="77777777" w:rsidR="00B9151D" w:rsidRPr="00657E1F" w:rsidRDefault="00B9151D" w:rsidP="003234E8">
      <w:pPr>
        <w:ind w:firstLine="709"/>
        <w:contextualSpacing/>
        <w:jc w:val="both"/>
        <w:rPr>
          <w:rFonts w:cs="Times New Roman"/>
        </w:rPr>
      </w:pPr>
      <w:r w:rsidRPr="00657E1F">
        <w:rPr>
          <w:rFonts w:cs="Times New Roman"/>
        </w:rPr>
        <w:t xml:space="preserve">4. Гаврилов, В. И. Физическая культура и спорт. Практика педагогических игр в психологическом воспитании студентов : учебное пособие / В. И. Гаврилов, Л. Г. Рубис, Т. Ю. Тарасеня. — Санкт-Петербург : Санкт-Петербургский государственный университет промышленных технологий и дизайна, 2019. — 98 c. — ISBN 978-5-7937-1634-5. — Текст : электронный // Электронно-библиотечная система IPR BOOKS : [сайт]. — URL: http://www.iprbookshop.ru/102487.html. — Режим доступа: для авторизир. пользователей </w:t>
      </w:r>
    </w:p>
    <w:p w14:paraId="666224F2" w14:textId="77777777" w:rsidR="00B9151D" w:rsidRPr="00657E1F" w:rsidRDefault="00B9151D" w:rsidP="003234E8">
      <w:pPr>
        <w:ind w:firstLine="709"/>
        <w:contextualSpacing/>
        <w:jc w:val="both"/>
        <w:rPr>
          <w:rFonts w:cs="Times New Roman"/>
          <w:lang w:eastAsia="ru-RU"/>
        </w:rPr>
      </w:pPr>
      <w:bookmarkStart w:id="5" w:name="_GoBack"/>
      <w:bookmarkEnd w:id="5"/>
      <w:r w:rsidRPr="00657E1F">
        <w:rPr>
          <w:rFonts w:cs="Times New Roman"/>
          <w:b/>
          <w:lang w:eastAsia="ru-RU"/>
        </w:rPr>
        <w:t>4.2.3. Дополнительные источники</w:t>
      </w:r>
      <w:r w:rsidRPr="00657E1F">
        <w:rPr>
          <w:rFonts w:cs="Times New Roman"/>
          <w:lang w:eastAsia="ru-RU"/>
        </w:rPr>
        <w:t xml:space="preserve">  </w:t>
      </w:r>
    </w:p>
    <w:p w14:paraId="5E304ED3" w14:textId="77777777" w:rsidR="00B9151D" w:rsidRPr="00657E1F" w:rsidRDefault="00B9151D" w:rsidP="003234E8">
      <w:pPr>
        <w:suppressAutoHyphens w:val="0"/>
        <w:ind w:firstLine="709"/>
        <w:jc w:val="both"/>
        <w:rPr>
          <w:rFonts w:cs="Times New Roman"/>
          <w:lang w:val="en-US"/>
        </w:rPr>
      </w:pPr>
      <w:r w:rsidRPr="00657E1F">
        <w:rPr>
          <w:rFonts w:cs="Times New Roman"/>
        </w:rPr>
        <w:t>1</w:t>
      </w:r>
      <w:r w:rsidRPr="00657E1F">
        <w:rPr>
          <w:rFonts w:cs="Times New Roman"/>
          <w:b/>
        </w:rPr>
        <w:t>.</w:t>
      </w:r>
      <w:r w:rsidRPr="00657E1F">
        <w:rPr>
          <w:rFonts w:cs="Times New Roman"/>
        </w:rPr>
        <w:t xml:space="preserve"> Сайт «Методология ОЛИМП БОГОВ» [Электронный ресурс]. </w:t>
      </w:r>
      <w:r w:rsidRPr="00657E1F">
        <w:rPr>
          <w:rFonts w:cs="Times New Roman"/>
          <w:lang w:val="en-US"/>
        </w:rPr>
        <w:t>URL: https://fizkult-ura.ru/</w:t>
      </w:r>
    </w:p>
    <w:p w14:paraId="7A9BC964" w14:textId="093D8B11" w:rsidR="001B0558" w:rsidRPr="00657E1F" w:rsidRDefault="001B0558" w:rsidP="003234E8">
      <w:pPr>
        <w:suppressAutoHyphens w:val="0"/>
        <w:ind w:firstLine="709"/>
        <w:jc w:val="both"/>
        <w:rPr>
          <w:rFonts w:cs="Times New Roman"/>
          <w:lang w:val="en-US"/>
        </w:rPr>
      </w:pPr>
    </w:p>
    <w:p w14:paraId="7E4CD89A" w14:textId="77777777" w:rsidR="00B9151D" w:rsidRPr="00657E1F" w:rsidRDefault="00B9151D" w:rsidP="00657E1F">
      <w:pPr>
        <w:suppressAutoHyphens w:val="0"/>
        <w:rPr>
          <w:rFonts w:cs="Times New Roman"/>
          <w:lang w:val="en-US"/>
        </w:rPr>
      </w:pPr>
    </w:p>
    <w:p w14:paraId="651E97FC" w14:textId="77777777" w:rsidR="00B9151D" w:rsidRPr="00657E1F" w:rsidRDefault="00B9151D" w:rsidP="00657E1F">
      <w:pPr>
        <w:suppressAutoHyphens w:val="0"/>
        <w:rPr>
          <w:rFonts w:cs="Times New Roman"/>
          <w:lang w:val="en-US"/>
        </w:rPr>
      </w:pPr>
    </w:p>
    <w:p w14:paraId="61B98B1E" w14:textId="77777777" w:rsidR="00B9151D" w:rsidRPr="00657E1F" w:rsidRDefault="00B9151D" w:rsidP="00657E1F">
      <w:pPr>
        <w:suppressAutoHyphens w:val="0"/>
        <w:rPr>
          <w:rFonts w:cs="Times New Roman"/>
          <w:lang w:val="en-US"/>
        </w:rPr>
      </w:pPr>
    </w:p>
    <w:p w14:paraId="1D5B790D" w14:textId="77777777" w:rsidR="000A7DA8" w:rsidRPr="00657E1F" w:rsidRDefault="000A7DA8" w:rsidP="00657E1F">
      <w:pPr>
        <w:tabs>
          <w:tab w:val="left" w:pos="426"/>
        </w:tabs>
        <w:rPr>
          <w:rFonts w:cs="Times New Roman"/>
          <w:b/>
          <w:lang w:val="en-US"/>
        </w:rPr>
      </w:pPr>
    </w:p>
    <w:p w14:paraId="2AB672CE" w14:textId="77777777" w:rsidR="0009742A" w:rsidRPr="00657E1F" w:rsidRDefault="0009742A" w:rsidP="00657E1F">
      <w:pPr>
        <w:suppressAutoHyphens w:val="0"/>
        <w:rPr>
          <w:rFonts w:cs="Times New Roman"/>
          <w:b/>
          <w:lang w:val="en-US"/>
        </w:rPr>
      </w:pPr>
      <w:r w:rsidRPr="00657E1F">
        <w:rPr>
          <w:rFonts w:cs="Times New Roman"/>
          <w:b/>
          <w:lang w:val="en-US"/>
        </w:rPr>
        <w:br w:type="page"/>
      </w:r>
    </w:p>
    <w:p w14:paraId="76E22BE0" w14:textId="530BF9AD" w:rsidR="000A7DA8" w:rsidRDefault="000A7DA8" w:rsidP="003234E8">
      <w:pPr>
        <w:jc w:val="center"/>
        <w:rPr>
          <w:rFonts w:cs="Times New Roman"/>
          <w:b/>
        </w:rPr>
      </w:pPr>
      <w:r w:rsidRPr="00657E1F">
        <w:rPr>
          <w:rFonts w:cs="Times New Roman"/>
          <w:b/>
        </w:rPr>
        <w:lastRenderedPageBreak/>
        <w:t xml:space="preserve">5. КОНТРОЛЬ И ОЦЕНКА РЕЗУЛЬТАТОВ ОСВОЕНИЯ </w:t>
      </w:r>
      <w:r w:rsidR="00821954" w:rsidRPr="00657E1F">
        <w:rPr>
          <w:rFonts w:cs="Times New Roman"/>
          <w:b/>
        </w:rPr>
        <w:t>УЧЕБНОЙ ДИСЦИПЛИНЫ</w:t>
      </w:r>
    </w:p>
    <w:p w14:paraId="0D764DAC" w14:textId="77777777" w:rsidR="003234E8" w:rsidRPr="00657E1F" w:rsidRDefault="003234E8" w:rsidP="003234E8">
      <w:pPr>
        <w:jc w:val="center"/>
        <w:rPr>
          <w:rFonts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2"/>
        <w:gridCol w:w="4039"/>
      </w:tblGrid>
      <w:tr w:rsidR="00B94192" w:rsidRPr="00657E1F" w14:paraId="73B65BF1" w14:textId="77777777" w:rsidTr="004512E2">
        <w:tc>
          <w:tcPr>
            <w:tcW w:w="2890" w:type="pct"/>
          </w:tcPr>
          <w:p w14:paraId="5DBA2BC8" w14:textId="77777777" w:rsidR="000A7DA8" w:rsidRPr="00657E1F" w:rsidRDefault="000A7DA8" w:rsidP="00657E1F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 w:rsidRPr="00657E1F">
              <w:rPr>
                <w:rFonts w:cs="Times New Roman"/>
                <w:b/>
                <w:bCs/>
                <w:lang w:eastAsia="ru-RU"/>
              </w:rPr>
              <w:t>Результаты обучения</w:t>
            </w:r>
          </w:p>
        </w:tc>
        <w:tc>
          <w:tcPr>
            <w:tcW w:w="2110" w:type="pct"/>
          </w:tcPr>
          <w:p w14:paraId="4A2E77CA" w14:textId="77777777" w:rsidR="000A7DA8" w:rsidRPr="00657E1F" w:rsidRDefault="000A7DA8" w:rsidP="00657E1F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 w:rsidRPr="00657E1F">
              <w:rPr>
                <w:rFonts w:cs="Times New Roman"/>
                <w:b/>
                <w:bCs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B94192" w:rsidRPr="00657E1F" w14:paraId="7F7EA45C" w14:textId="77777777" w:rsidTr="004512E2">
        <w:tc>
          <w:tcPr>
            <w:tcW w:w="2890" w:type="pct"/>
          </w:tcPr>
          <w:p w14:paraId="13609154" w14:textId="77777777" w:rsidR="0009742A" w:rsidRPr="00657E1F" w:rsidRDefault="0009742A" w:rsidP="00657E1F">
            <w:pPr>
              <w:jc w:val="both"/>
              <w:rPr>
                <w:rFonts w:cs="Times New Roman"/>
              </w:rPr>
            </w:pPr>
            <w:r w:rsidRPr="00657E1F">
              <w:rPr>
                <w:rFonts w:cs="Times New Roman"/>
              </w:rPr>
              <w:t xml:space="preserve">В результате освоения учебной дисциплины обучающийся должен уметь: </w:t>
            </w:r>
          </w:p>
          <w:p w14:paraId="7AB40C7E" w14:textId="77777777" w:rsidR="0009742A" w:rsidRPr="00657E1F" w:rsidRDefault="0009742A" w:rsidP="00657E1F">
            <w:pPr>
              <w:jc w:val="both"/>
              <w:rPr>
                <w:rFonts w:cs="Times New Roman"/>
                <w:b/>
              </w:rPr>
            </w:pPr>
          </w:p>
          <w:p w14:paraId="2C1B67A1" w14:textId="20C84E3F" w:rsidR="0009742A" w:rsidRPr="00657E1F" w:rsidRDefault="0009742A" w:rsidP="00657E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657E1F">
              <w:rPr>
                <w:rFonts w:cs="Times New Roman"/>
              </w:rPr>
              <w:t>составлять и выполнять комплексы упражнений утренней и корригирующей гимнастики с учетом индивидуальных особенностей организма; (ОК 10)</w:t>
            </w:r>
          </w:p>
          <w:p w14:paraId="326355AB" w14:textId="40E527E7" w:rsidR="0009742A" w:rsidRPr="00657E1F" w:rsidRDefault="0009742A" w:rsidP="00657E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657E1F">
              <w:rPr>
                <w:rFonts w:cs="Times New Roman"/>
              </w:rPr>
              <w:t xml:space="preserve">выполнять акробатические, гимнастические, легкоатлетические </w:t>
            </w:r>
          </w:p>
          <w:p w14:paraId="27DA5438" w14:textId="77777777" w:rsidR="0009742A" w:rsidRPr="00657E1F" w:rsidRDefault="0009742A" w:rsidP="00657E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657E1F">
              <w:rPr>
                <w:rFonts w:cs="Times New Roman"/>
              </w:rPr>
              <w:t>упражнения (комбинации), технические действия спортивных игр (ОК 10);</w:t>
            </w:r>
          </w:p>
          <w:p w14:paraId="7DDDACAD" w14:textId="42149206" w:rsidR="0009742A" w:rsidRPr="00657E1F" w:rsidRDefault="0009742A" w:rsidP="00657E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657E1F">
              <w:rPr>
                <w:rFonts w:cs="Times New Roman"/>
              </w:rPr>
              <w:t>выполнять комплексы упражнений на развитие основных физических качеств, адаптивной (лечебной) физической культуры с учетом состояния здоровья и физической подготовленности (ОК 10);</w:t>
            </w:r>
          </w:p>
          <w:p w14:paraId="3C365BDD" w14:textId="58EB786C" w:rsidR="0009742A" w:rsidRPr="00657E1F" w:rsidRDefault="0009742A" w:rsidP="00657E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657E1F">
              <w:rPr>
                <w:rFonts w:cs="Times New Roman"/>
              </w:rPr>
              <w:t>осуществлять наблюдения за своим физическим развитием и физической подготовленностью, контроль техники выполнения двигательных действий и режимов физической нагрузки (ОК 10);</w:t>
            </w:r>
          </w:p>
          <w:p w14:paraId="0C6F003C" w14:textId="53CD8856" w:rsidR="0009742A" w:rsidRPr="00657E1F" w:rsidRDefault="0009742A" w:rsidP="00657E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657E1F">
              <w:rPr>
                <w:rFonts w:cs="Times New Roman"/>
              </w:rPr>
              <w:t>соблюдать безопасность при выполнении физических упражнений и проведении туристических походов (ОК 10);</w:t>
            </w:r>
          </w:p>
          <w:p w14:paraId="1968B433" w14:textId="41631FD6" w:rsidR="0009742A" w:rsidRPr="00657E1F" w:rsidRDefault="0009742A" w:rsidP="00657E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657E1F">
              <w:rPr>
                <w:rFonts w:cs="Times New Roman"/>
              </w:rPr>
              <w:t>осуществлять судейство школьных соревнований по одному из программных видов спорта (ОК 10);</w:t>
            </w:r>
          </w:p>
          <w:p w14:paraId="60D5B70E" w14:textId="0A06F775" w:rsidR="0009742A" w:rsidRPr="00657E1F" w:rsidRDefault="0009742A" w:rsidP="00657E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657E1F">
              <w:rPr>
                <w:rFonts w:cs="Times New Roman"/>
              </w:rPr>
              <w:t>использовать приобретенные знания и умения в практической деятельности и повседневной жизни для проведения самостоятельных занятий по формированию индивидуального телосложения и коррекции осанки, развитию физических качеств, совершенствованию техники движений (ОК 10);</w:t>
            </w:r>
          </w:p>
          <w:p w14:paraId="01DC8C93" w14:textId="3AF5D374" w:rsidR="0009742A" w:rsidRPr="00657E1F" w:rsidRDefault="0009742A" w:rsidP="00657E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657E1F">
              <w:rPr>
                <w:rFonts w:cs="Times New Roman"/>
              </w:rPr>
              <w:t>включать занятия физической культурой и спортом в активный отдых и досуг (ОК 10);</w:t>
            </w:r>
          </w:p>
          <w:p w14:paraId="4F0CD650" w14:textId="77777777" w:rsidR="0009742A" w:rsidRPr="00657E1F" w:rsidRDefault="0009742A" w:rsidP="00657E1F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</w:p>
          <w:p w14:paraId="3A86A7DC" w14:textId="464C21D3" w:rsidR="0009742A" w:rsidRPr="00657E1F" w:rsidRDefault="0009742A" w:rsidP="00657E1F">
            <w:pPr>
              <w:tabs>
                <w:tab w:val="left" w:pos="426"/>
              </w:tabs>
              <w:jc w:val="both"/>
              <w:rPr>
                <w:rFonts w:cs="Times New Roman"/>
              </w:rPr>
            </w:pPr>
            <w:r w:rsidRPr="00657E1F">
              <w:rPr>
                <w:rFonts w:cs="Times New Roman"/>
              </w:rPr>
              <w:t xml:space="preserve">В результате освоения учебной дисциплины обучающийся должен знать: </w:t>
            </w:r>
          </w:p>
          <w:p w14:paraId="71BA720B" w14:textId="77777777" w:rsidR="00382DB2" w:rsidRPr="00657E1F" w:rsidRDefault="00382DB2" w:rsidP="00657E1F">
            <w:pPr>
              <w:tabs>
                <w:tab w:val="left" w:pos="426"/>
              </w:tabs>
              <w:jc w:val="both"/>
              <w:rPr>
                <w:rFonts w:cs="Times New Roman"/>
              </w:rPr>
            </w:pPr>
          </w:p>
          <w:p w14:paraId="1580050B" w14:textId="03CB1A3A" w:rsidR="0009742A" w:rsidRPr="00657E1F" w:rsidRDefault="0009742A" w:rsidP="00657E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657E1F">
              <w:rPr>
                <w:rFonts w:cs="Times New Roman"/>
              </w:rPr>
              <w:t>о роли физической культуры и спорта в формировании здорового образа жизни, организации активного отдыха и профилактики вредных привычек (ОК 10);</w:t>
            </w:r>
          </w:p>
          <w:p w14:paraId="6B4E23BA" w14:textId="37E66C5B" w:rsidR="0009742A" w:rsidRPr="00657E1F" w:rsidRDefault="0009742A" w:rsidP="00657E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657E1F">
              <w:rPr>
                <w:rFonts w:cs="Times New Roman"/>
              </w:rPr>
              <w:t>основы формирования двигательных действий и развития физических качеств (ОК 10);</w:t>
            </w:r>
          </w:p>
          <w:p w14:paraId="5BF73B28" w14:textId="030D2C9E" w:rsidR="0009742A" w:rsidRPr="00657E1F" w:rsidRDefault="0009742A" w:rsidP="00657E1F">
            <w:pPr>
              <w:widowControl w:val="0"/>
              <w:autoSpaceDE w:val="0"/>
              <w:autoSpaceDN w:val="0"/>
              <w:adjustRightInd w:val="0"/>
              <w:rPr>
                <w:rFonts w:cs="Times New Roman"/>
              </w:rPr>
            </w:pPr>
            <w:r w:rsidRPr="00657E1F">
              <w:rPr>
                <w:rFonts w:cs="Times New Roman"/>
              </w:rPr>
              <w:t>способы закаливания организма и основные приемы самомассажа (ОК 10)</w:t>
            </w:r>
          </w:p>
        </w:tc>
        <w:tc>
          <w:tcPr>
            <w:tcW w:w="2110" w:type="pct"/>
          </w:tcPr>
          <w:p w14:paraId="475FB9BF" w14:textId="77777777" w:rsidR="0009742A" w:rsidRPr="00657E1F" w:rsidRDefault="0009742A" w:rsidP="00657E1F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657E1F">
              <w:rPr>
                <w:rFonts w:cs="Times New Roman"/>
                <w:bCs/>
                <w:iCs/>
                <w:lang w:eastAsia="ru-RU"/>
              </w:rPr>
              <w:t>Оценка результатов выполнения практических работ.</w:t>
            </w:r>
          </w:p>
          <w:p w14:paraId="3E659EF1" w14:textId="77777777" w:rsidR="0009742A" w:rsidRPr="00657E1F" w:rsidRDefault="0009742A" w:rsidP="00657E1F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657E1F">
              <w:rPr>
                <w:rFonts w:cs="Times New Roman"/>
                <w:bCs/>
                <w:iCs/>
                <w:lang w:eastAsia="ru-RU"/>
              </w:rPr>
              <w:t xml:space="preserve">Оценка выполнения самостоятельных работ. </w:t>
            </w:r>
          </w:p>
          <w:p w14:paraId="5B8F5320" w14:textId="77777777" w:rsidR="0009742A" w:rsidRPr="00657E1F" w:rsidRDefault="0009742A" w:rsidP="00657E1F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657E1F">
              <w:rPr>
                <w:rFonts w:cs="Times New Roman"/>
                <w:bCs/>
                <w:iCs/>
                <w:lang w:eastAsia="ru-RU"/>
              </w:rPr>
              <w:t>Тест.</w:t>
            </w:r>
          </w:p>
          <w:p w14:paraId="2474C8B8" w14:textId="77777777" w:rsidR="0009742A" w:rsidRPr="00657E1F" w:rsidRDefault="0009742A" w:rsidP="00657E1F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657E1F">
              <w:rPr>
                <w:rFonts w:cs="Times New Roman"/>
                <w:bCs/>
                <w:iCs/>
                <w:lang w:eastAsia="ru-RU"/>
              </w:rPr>
              <w:t>Устный опрос</w:t>
            </w:r>
            <w:r w:rsidRPr="00657E1F">
              <w:rPr>
                <w:rFonts w:cs="Times New Roman"/>
                <w:bCs/>
                <w:lang w:eastAsia="ru-RU"/>
              </w:rPr>
              <w:t xml:space="preserve"> </w:t>
            </w:r>
          </w:p>
          <w:p w14:paraId="2F45095F" w14:textId="77777777" w:rsidR="0009742A" w:rsidRPr="00657E1F" w:rsidRDefault="0009742A" w:rsidP="00657E1F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657E1F">
              <w:rPr>
                <w:rFonts w:cs="Times New Roman"/>
                <w:bCs/>
                <w:lang w:eastAsia="ru-RU"/>
              </w:rPr>
              <w:t>Промежуточной проверкой</w:t>
            </w:r>
          </w:p>
          <w:p w14:paraId="068542C7" w14:textId="77777777" w:rsidR="0009742A" w:rsidRPr="00657E1F" w:rsidRDefault="0009742A" w:rsidP="00657E1F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657E1F">
              <w:rPr>
                <w:rFonts w:cs="Times New Roman"/>
                <w:bCs/>
                <w:lang w:eastAsia="ru-RU"/>
              </w:rPr>
              <w:t>усвоения дисциплины является контрольная работа, дифференцированный зачет</w:t>
            </w:r>
          </w:p>
          <w:p w14:paraId="36A5536F" w14:textId="77777777" w:rsidR="0009742A" w:rsidRPr="00657E1F" w:rsidRDefault="0009742A" w:rsidP="00657E1F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</w:p>
        </w:tc>
      </w:tr>
      <w:tr w:rsidR="00B94192" w:rsidRPr="00657E1F" w14:paraId="33BC5D5F" w14:textId="77777777" w:rsidTr="004512E2">
        <w:tc>
          <w:tcPr>
            <w:tcW w:w="2890" w:type="pct"/>
          </w:tcPr>
          <w:p w14:paraId="357A606E" w14:textId="77777777" w:rsidR="0009742A" w:rsidRPr="00657E1F" w:rsidRDefault="0009742A" w:rsidP="00657E1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 w:rsidRPr="00657E1F">
              <w:rPr>
                <w:rFonts w:cs="Times New Roman"/>
                <w:b/>
                <w:bCs/>
                <w:lang w:eastAsia="ru-RU"/>
              </w:rPr>
              <w:t>Личностные</w:t>
            </w:r>
          </w:p>
          <w:p w14:paraId="5821E186" w14:textId="77777777" w:rsidR="0009742A" w:rsidRPr="00657E1F" w:rsidRDefault="0009742A" w:rsidP="00657E1F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657E1F">
              <w:rPr>
                <w:rFonts w:cs="Times New Roman"/>
                <w:bCs/>
                <w:iCs/>
                <w:lang w:eastAsia="ru-RU"/>
              </w:rPr>
              <w:t>готовность к служению Отечеству, его защите</w:t>
            </w:r>
          </w:p>
          <w:p w14:paraId="26D5A8AC" w14:textId="77777777" w:rsidR="0009742A" w:rsidRPr="00657E1F" w:rsidRDefault="0009742A" w:rsidP="00657E1F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657E1F">
              <w:rPr>
                <w:rFonts w:cs="Times New Roman"/>
                <w:bCs/>
                <w:iCs/>
                <w:lang w:eastAsia="ru-RU"/>
              </w:rPr>
              <w:t xml:space="preserve">принятие и реализацию ценностей здорового и </w:t>
            </w:r>
            <w:r w:rsidRPr="00657E1F">
              <w:rPr>
                <w:rFonts w:cs="Times New Roman"/>
                <w:bCs/>
                <w:iCs/>
                <w:lang w:eastAsia="ru-RU"/>
              </w:rPr>
              <w:lastRenderedPageBreak/>
              <w:t>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  <w:p w14:paraId="38DAA99C" w14:textId="6DB4A3E6" w:rsidR="0009742A" w:rsidRPr="00657E1F" w:rsidRDefault="0009742A" w:rsidP="00657E1F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657E1F">
              <w:rPr>
                <w:rFonts w:cs="Times New Roman"/>
                <w:bCs/>
                <w:iCs/>
                <w:lang w:eastAsia="ru-RU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  <w:tc>
          <w:tcPr>
            <w:tcW w:w="2110" w:type="pct"/>
          </w:tcPr>
          <w:p w14:paraId="350B5501" w14:textId="77777777" w:rsidR="0009742A" w:rsidRPr="00657E1F" w:rsidRDefault="0009742A" w:rsidP="00657E1F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657E1F">
              <w:rPr>
                <w:rFonts w:cs="Times New Roman"/>
                <w:bCs/>
                <w:iCs/>
                <w:lang w:eastAsia="ru-RU"/>
              </w:rPr>
              <w:lastRenderedPageBreak/>
              <w:t>Оценка результатов выполнения практических работ.</w:t>
            </w:r>
          </w:p>
          <w:p w14:paraId="0EC8DDD5" w14:textId="77777777" w:rsidR="0009742A" w:rsidRPr="00657E1F" w:rsidRDefault="0009742A" w:rsidP="00657E1F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657E1F">
              <w:rPr>
                <w:rFonts w:cs="Times New Roman"/>
                <w:bCs/>
                <w:iCs/>
                <w:lang w:eastAsia="ru-RU"/>
              </w:rPr>
              <w:t xml:space="preserve">Оценка выполнения </w:t>
            </w:r>
            <w:r w:rsidRPr="00657E1F">
              <w:rPr>
                <w:rFonts w:cs="Times New Roman"/>
                <w:bCs/>
                <w:iCs/>
                <w:lang w:eastAsia="ru-RU"/>
              </w:rPr>
              <w:lastRenderedPageBreak/>
              <w:t xml:space="preserve">самостоятельных работ. </w:t>
            </w:r>
          </w:p>
          <w:p w14:paraId="4AF2FF62" w14:textId="77777777" w:rsidR="0009742A" w:rsidRPr="00657E1F" w:rsidRDefault="0009742A" w:rsidP="00657E1F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657E1F">
              <w:rPr>
                <w:rFonts w:cs="Times New Roman"/>
                <w:bCs/>
                <w:iCs/>
                <w:lang w:eastAsia="ru-RU"/>
              </w:rPr>
              <w:t>Тест.</w:t>
            </w:r>
          </w:p>
          <w:p w14:paraId="673C259F" w14:textId="77777777" w:rsidR="0009742A" w:rsidRPr="00657E1F" w:rsidRDefault="0009742A" w:rsidP="00657E1F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657E1F">
              <w:rPr>
                <w:rFonts w:cs="Times New Roman"/>
                <w:bCs/>
                <w:iCs/>
                <w:lang w:eastAsia="ru-RU"/>
              </w:rPr>
              <w:t>Устный опрос</w:t>
            </w:r>
            <w:r w:rsidRPr="00657E1F">
              <w:rPr>
                <w:rFonts w:cs="Times New Roman"/>
                <w:bCs/>
                <w:lang w:eastAsia="ru-RU"/>
              </w:rPr>
              <w:t xml:space="preserve"> </w:t>
            </w:r>
          </w:p>
          <w:p w14:paraId="097C287F" w14:textId="77777777" w:rsidR="0009742A" w:rsidRPr="00657E1F" w:rsidRDefault="0009742A" w:rsidP="00657E1F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657E1F">
              <w:rPr>
                <w:rFonts w:cs="Times New Roman"/>
                <w:bCs/>
                <w:lang w:eastAsia="ru-RU"/>
              </w:rPr>
              <w:t>Промежуточной проверкой</w:t>
            </w:r>
          </w:p>
          <w:p w14:paraId="7B2A3A8B" w14:textId="77777777" w:rsidR="0009742A" w:rsidRPr="00657E1F" w:rsidRDefault="0009742A" w:rsidP="00657E1F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657E1F">
              <w:rPr>
                <w:rFonts w:cs="Times New Roman"/>
                <w:bCs/>
                <w:lang w:eastAsia="ru-RU"/>
              </w:rPr>
              <w:t>усвоения дисциплины является контрольная работа, дифференцированный зачет</w:t>
            </w:r>
          </w:p>
          <w:p w14:paraId="0017FFC8" w14:textId="39455CF1" w:rsidR="0009742A" w:rsidRPr="00657E1F" w:rsidRDefault="0009742A" w:rsidP="00657E1F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B94192" w:rsidRPr="00657E1F" w14:paraId="0C49DA9D" w14:textId="77777777" w:rsidTr="004512E2">
        <w:trPr>
          <w:trHeight w:val="896"/>
        </w:trPr>
        <w:tc>
          <w:tcPr>
            <w:tcW w:w="2890" w:type="pct"/>
          </w:tcPr>
          <w:p w14:paraId="311ED35F" w14:textId="77777777" w:rsidR="00740A8F" w:rsidRPr="00657E1F" w:rsidRDefault="00740A8F" w:rsidP="00657E1F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 w:rsidRPr="00657E1F">
              <w:rPr>
                <w:rFonts w:cs="Times New Roman"/>
                <w:b/>
                <w:bCs/>
                <w:iCs/>
                <w:lang w:eastAsia="ru-RU"/>
              </w:rPr>
              <w:lastRenderedPageBreak/>
              <w:t xml:space="preserve">Метапредметные </w:t>
            </w:r>
          </w:p>
          <w:p w14:paraId="20862904" w14:textId="77777777" w:rsidR="00740A8F" w:rsidRPr="00657E1F" w:rsidRDefault="00740A8F" w:rsidP="00657E1F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657E1F">
              <w:rPr>
                <w:rFonts w:cs="Times New Roman"/>
                <w:bCs/>
                <w:iCs/>
                <w:lang w:eastAsia="ru-RU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  <w:p w14:paraId="55E031B4" w14:textId="77777777" w:rsidR="00740A8F" w:rsidRPr="00657E1F" w:rsidRDefault="00740A8F" w:rsidP="00657E1F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657E1F">
              <w:rPr>
                <w:rFonts w:cs="Times New Roman"/>
                <w:bCs/>
                <w:iCs/>
                <w:lang w:eastAsia="ru-RU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  <w:p w14:paraId="1796B7AB" w14:textId="14DFA986" w:rsidR="00740A8F" w:rsidRPr="00657E1F" w:rsidRDefault="00740A8F" w:rsidP="00657E1F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657E1F">
              <w:rPr>
                <w:rFonts w:cs="Times New Roman"/>
                <w:bCs/>
                <w:iCs/>
                <w:lang w:eastAsia="ru-RU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2110" w:type="pct"/>
          </w:tcPr>
          <w:p w14:paraId="12C7F8CC" w14:textId="77777777" w:rsidR="0009742A" w:rsidRPr="00657E1F" w:rsidRDefault="0009742A" w:rsidP="00657E1F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657E1F">
              <w:rPr>
                <w:rFonts w:cs="Times New Roman"/>
                <w:bCs/>
                <w:iCs/>
                <w:lang w:eastAsia="ru-RU"/>
              </w:rPr>
              <w:t>Оценка результатов выполнения практических работ.</w:t>
            </w:r>
          </w:p>
          <w:p w14:paraId="1CA0703F" w14:textId="77777777" w:rsidR="0009742A" w:rsidRPr="00657E1F" w:rsidRDefault="0009742A" w:rsidP="00657E1F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657E1F">
              <w:rPr>
                <w:rFonts w:cs="Times New Roman"/>
                <w:bCs/>
                <w:iCs/>
                <w:lang w:eastAsia="ru-RU"/>
              </w:rPr>
              <w:t xml:space="preserve">Оценка выполнения самостоятельных работ. </w:t>
            </w:r>
          </w:p>
          <w:p w14:paraId="51FED4F6" w14:textId="77777777" w:rsidR="0009742A" w:rsidRPr="00657E1F" w:rsidRDefault="0009742A" w:rsidP="00657E1F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657E1F">
              <w:rPr>
                <w:rFonts w:cs="Times New Roman"/>
                <w:bCs/>
                <w:iCs/>
                <w:lang w:eastAsia="ru-RU"/>
              </w:rPr>
              <w:t>Тест.</w:t>
            </w:r>
          </w:p>
          <w:p w14:paraId="383CC46C" w14:textId="77777777" w:rsidR="0009742A" w:rsidRPr="00657E1F" w:rsidRDefault="0009742A" w:rsidP="00657E1F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657E1F">
              <w:rPr>
                <w:rFonts w:cs="Times New Roman"/>
                <w:bCs/>
                <w:iCs/>
                <w:lang w:eastAsia="ru-RU"/>
              </w:rPr>
              <w:t>Устный опрос</w:t>
            </w:r>
            <w:r w:rsidRPr="00657E1F">
              <w:rPr>
                <w:rFonts w:cs="Times New Roman"/>
                <w:bCs/>
                <w:lang w:eastAsia="ru-RU"/>
              </w:rPr>
              <w:t xml:space="preserve"> </w:t>
            </w:r>
          </w:p>
          <w:p w14:paraId="4C88EE9E" w14:textId="77777777" w:rsidR="0009742A" w:rsidRPr="00657E1F" w:rsidRDefault="0009742A" w:rsidP="00657E1F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657E1F">
              <w:rPr>
                <w:rFonts w:cs="Times New Roman"/>
                <w:bCs/>
                <w:lang w:eastAsia="ru-RU"/>
              </w:rPr>
              <w:t>Промежуточной проверкой</w:t>
            </w:r>
          </w:p>
          <w:p w14:paraId="3C3706FB" w14:textId="77777777" w:rsidR="0009742A" w:rsidRPr="00657E1F" w:rsidRDefault="0009742A" w:rsidP="00657E1F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657E1F">
              <w:rPr>
                <w:rFonts w:cs="Times New Roman"/>
                <w:bCs/>
                <w:lang w:eastAsia="ru-RU"/>
              </w:rPr>
              <w:t>усвоения дисциплины является контрольная работа, дифференцированный зачет</w:t>
            </w:r>
          </w:p>
          <w:p w14:paraId="10C26282" w14:textId="1CE831B7" w:rsidR="00740A8F" w:rsidRPr="00657E1F" w:rsidRDefault="00740A8F" w:rsidP="00657E1F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B94192" w:rsidRPr="00657E1F" w14:paraId="71F4C2E8" w14:textId="77777777" w:rsidTr="004512E2">
        <w:trPr>
          <w:trHeight w:val="896"/>
        </w:trPr>
        <w:tc>
          <w:tcPr>
            <w:tcW w:w="2890" w:type="pct"/>
          </w:tcPr>
          <w:p w14:paraId="08547428" w14:textId="77777777" w:rsidR="00740A8F" w:rsidRPr="00657E1F" w:rsidRDefault="00740A8F" w:rsidP="00657E1F">
            <w:pPr>
              <w:suppressAutoHyphens w:val="0"/>
              <w:jc w:val="both"/>
              <w:rPr>
                <w:rFonts w:cs="Times New Roman"/>
                <w:b/>
                <w:bCs/>
                <w:iCs/>
                <w:lang w:eastAsia="ru-RU"/>
              </w:rPr>
            </w:pPr>
            <w:r w:rsidRPr="00657E1F">
              <w:rPr>
                <w:rFonts w:cs="Times New Roman"/>
                <w:b/>
                <w:bCs/>
                <w:iCs/>
                <w:lang w:eastAsia="ru-RU"/>
              </w:rPr>
              <w:t>Предметные</w:t>
            </w:r>
          </w:p>
          <w:p w14:paraId="35B42C49" w14:textId="77777777" w:rsidR="00740A8F" w:rsidRPr="00657E1F" w:rsidRDefault="00740A8F" w:rsidP="00657E1F">
            <w:pPr>
              <w:suppressAutoHyphens w:val="0"/>
              <w:rPr>
                <w:rFonts w:cs="Times New Roman"/>
                <w:lang w:eastAsia="ru-RU"/>
              </w:rPr>
            </w:pPr>
            <w:r w:rsidRPr="00657E1F">
              <w:rPr>
                <w:rFonts w:cs="Times New Roman"/>
                <w:lang w:eastAsia="ru-RU"/>
              </w:rPr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</w:t>
            </w:r>
          </w:p>
          <w:p w14:paraId="5C13C263" w14:textId="77777777" w:rsidR="00740A8F" w:rsidRPr="00657E1F" w:rsidRDefault="00740A8F" w:rsidP="00657E1F">
            <w:pPr>
              <w:suppressAutoHyphens w:val="0"/>
              <w:rPr>
                <w:rFonts w:cs="Times New Roman"/>
                <w:lang w:eastAsia="ru-RU"/>
              </w:rPr>
            </w:pPr>
            <w:r w:rsidRPr="00657E1F">
              <w:rPr>
                <w:rFonts w:cs="Times New Roman"/>
                <w:lang w:eastAsia="ru-RU"/>
              </w:rPr>
      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</w:t>
            </w:r>
          </w:p>
          <w:p w14:paraId="7D152FF2" w14:textId="77777777" w:rsidR="00740A8F" w:rsidRPr="00657E1F" w:rsidRDefault="00740A8F" w:rsidP="00657E1F">
            <w:pPr>
              <w:suppressAutoHyphens w:val="0"/>
              <w:rPr>
                <w:rFonts w:cs="Times New Roman"/>
                <w:lang w:eastAsia="ru-RU"/>
              </w:rPr>
            </w:pPr>
            <w:r w:rsidRPr="00657E1F">
              <w:rPr>
                <w:rFonts w:cs="Times New Roman"/>
                <w:lang w:eastAsia="ru-RU"/>
              </w:rPr>
      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</w:t>
            </w:r>
          </w:p>
          <w:p w14:paraId="30DD4AE8" w14:textId="77777777" w:rsidR="00740A8F" w:rsidRPr="00657E1F" w:rsidRDefault="00740A8F" w:rsidP="00657E1F">
            <w:pPr>
              <w:suppressAutoHyphens w:val="0"/>
              <w:rPr>
                <w:rFonts w:cs="Times New Roman"/>
                <w:lang w:eastAsia="ru-RU"/>
              </w:rPr>
            </w:pPr>
            <w:r w:rsidRPr="00657E1F">
              <w:rPr>
                <w:rFonts w:cs="Times New Roman"/>
                <w:lang w:eastAsia="ru-RU"/>
              </w:rPr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  <w:p w14:paraId="1ECDEC66" w14:textId="348F60A7" w:rsidR="00740A8F" w:rsidRPr="00657E1F" w:rsidRDefault="00740A8F" w:rsidP="00657E1F">
            <w:pPr>
              <w:suppressAutoHyphens w:val="0"/>
              <w:rPr>
                <w:rFonts w:cs="Times New Roman"/>
                <w:lang w:eastAsia="ru-RU"/>
              </w:rPr>
            </w:pPr>
            <w:r w:rsidRPr="00657E1F">
              <w:rPr>
                <w:rFonts w:cs="Times New Roman"/>
                <w:lang w:eastAsia="ru-RU"/>
              </w:rPr>
      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</w:t>
            </w:r>
          </w:p>
        </w:tc>
        <w:tc>
          <w:tcPr>
            <w:tcW w:w="2110" w:type="pct"/>
          </w:tcPr>
          <w:p w14:paraId="2AC29434" w14:textId="77777777" w:rsidR="0009742A" w:rsidRPr="00657E1F" w:rsidRDefault="0009742A" w:rsidP="00657E1F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657E1F">
              <w:rPr>
                <w:rFonts w:cs="Times New Roman"/>
                <w:bCs/>
                <w:iCs/>
                <w:lang w:eastAsia="ru-RU"/>
              </w:rPr>
              <w:t>Оценка результатов выполнения практических работ.</w:t>
            </w:r>
          </w:p>
          <w:p w14:paraId="05BC6211" w14:textId="77777777" w:rsidR="0009742A" w:rsidRPr="00657E1F" w:rsidRDefault="0009742A" w:rsidP="00657E1F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657E1F">
              <w:rPr>
                <w:rFonts w:cs="Times New Roman"/>
                <w:bCs/>
                <w:iCs/>
                <w:lang w:eastAsia="ru-RU"/>
              </w:rPr>
              <w:t xml:space="preserve">Оценка выполнения самостоятельных работ. </w:t>
            </w:r>
          </w:p>
          <w:p w14:paraId="270ACB1E" w14:textId="77777777" w:rsidR="0009742A" w:rsidRPr="00657E1F" w:rsidRDefault="0009742A" w:rsidP="00657E1F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657E1F">
              <w:rPr>
                <w:rFonts w:cs="Times New Roman"/>
                <w:bCs/>
                <w:iCs/>
                <w:lang w:eastAsia="ru-RU"/>
              </w:rPr>
              <w:t>Тест.</w:t>
            </w:r>
          </w:p>
          <w:p w14:paraId="641F066D" w14:textId="77777777" w:rsidR="0009742A" w:rsidRPr="00657E1F" w:rsidRDefault="0009742A" w:rsidP="00657E1F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657E1F">
              <w:rPr>
                <w:rFonts w:cs="Times New Roman"/>
                <w:bCs/>
                <w:iCs/>
                <w:lang w:eastAsia="ru-RU"/>
              </w:rPr>
              <w:t>Устный опрос</w:t>
            </w:r>
            <w:r w:rsidRPr="00657E1F">
              <w:rPr>
                <w:rFonts w:cs="Times New Roman"/>
                <w:bCs/>
                <w:lang w:eastAsia="ru-RU"/>
              </w:rPr>
              <w:t xml:space="preserve"> </w:t>
            </w:r>
          </w:p>
          <w:p w14:paraId="15467D36" w14:textId="77777777" w:rsidR="0009742A" w:rsidRPr="00657E1F" w:rsidRDefault="0009742A" w:rsidP="00657E1F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657E1F">
              <w:rPr>
                <w:rFonts w:cs="Times New Roman"/>
                <w:bCs/>
                <w:lang w:eastAsia="ru-RU"/>
              </w:rPr>
              <w:t>Промежуточной проверкой</w:t>
            </w:r>
          </w:p>
          <w:p w14:paraId="4C3E2C86" w14:textId="251A3D37" w:rsidR="0009742A" w:rsidRPr="00657E1F" w:rsidRDefault="0009742A" w:rsidP="00657E1F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657E1F">
              <w:rPr>
                <w:rFonts w:cs="Times New Roman"/>
                <w:bCs/>
                <w:lang w:eastAsia="ru-RU"/>
              </w:rPr>
              <w:t>усвоения дисциплины является контрольная работа, дифференцированный зачет</w:t>
            </w:r>
          </w:p>
          <w:p w14:paraId="14C202DE" w14:textId="1CD176AD" w:rsidR="00740A8F" w:rsidRPr="00657E1F" w:rsidRDefault="00740A8F" w:rsidP="00657E1F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</w:p>
        </w:tc>
      </w:tr>
    </w:tbl>
    <w:p w14:paraId="55E62A54" w14:textId="77777777" w:rsidR="000A7DA8" w:rsidRPr="00657E1F" w:rsidRDefault="000A7DA8" w:rsidP="00657E1F">
      <w:pPr>
        <w:rPr>
          <w:rFonts w:cs="Times New Roman"/>
          <w:b/>
        </w:rPr>
      </w:pPr>
    </w:p>
    <w:sectPr w:rsidR="000A7DA8" w:rsidRPr="00657E1F" w:rsidSect="00657E1F">
      <w:footerReference w:type="default" r:id="rId8"/>
      <w:headerReference w:type="first" r:id="rId9"/>
      <w:pgSz w:w="11906" w:h="16838"/>
      <w:pgMar w:top="1134" w:right="850" w:bottom="1134" w:left="1701" w:header="720" w:footer="50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943B91" w14:textId="77777777" w:rsidR="00694C43" w:rsidRDefault="00694C43">
      <w:r>
        <w:separator/>
      </w:r>
    </w:p>
  </w:endnote>
  <w:endnote w:type="continuationSeparator" w:id="0">
    <w:p w14:paraId="77A6352A" w14:textId="77777777" w:rsidR="00694C43" w:rsidRDefault="00694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Ind w:w="-34" w:type="dxa"/>
      <w:tblLayout w:type="fixed"/>
      <w:tblLook w:val="0000" w:firstRow="0" w:lastRow="0" w:firstColumn="0" w:lastColumn="0" w:noHBand="0" w:noVBand="0"/>
    </w:tblPr>
    <w:tblGrid>
      <w:gridCol w:w="9923"/>
    </w:tblGrid>
    <w:tr w:rsidR="00DA75D8" w14:paraId="54878F7D" w14:textId="77777777" w:rsidTr="00DA75D8">
      <w:tc>
        <w:tcPr>
          <w:tcW w:w="9923" w:type="dxa"/>
          <w:tcBorders>
            <w:top w:val="single" w:sz="4" w:space="0" w:color="000000"/>
          </w:tcBorders>
          <w:shd w:val="clear" w:color="auto" w:fill="auto"/>
          <w:vAlign w:val="center"/>
        </w:tcPr>
        <w:p w14:paraId="49B23427" w14:textId="3722B410" w:rsidR="00DA75D8" w:rsidRDefault="00DA75D8">
          <w:pPr>
            <w:pStyle w:val="af4"/>
            <w:snapToGrid w:val="0"/>
            <w:jc w:val="right"/>
          </w:pPr>
          <w:r>
            <w:rPr>
              <w:rFonts w:ascii="Arial" w:hAnsi="Arial" w:cs="Arial"/>
              <w:sz w:val="16"/>
              <w:szCs w:val="16"/>
              <w:lang w:val="ru-RU"/>
            </w:rPr>
            <w:t xml:space="preserve">Страница </w: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begin"/>
          </w:r>
          <w:r>
            <w:rPr>
              <w:rStyle w:val="a7"/>
              <w:rFonts w:cs="Arial"/>
              <w:sz w:val="16"/>
              <w:szCs w:val="16"/>
              <w:lang w:val="ru-RU"/>
            </w:rPr>
            <w:instrText xml:space="preserve"> PAGE </w:instrTex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separate"/>
          </w:r>
          <w:r w:rsidR="003234E8">
            <w:rPr>
              <w:rStyle w:val="a7"/>
              <w:rFonts w:cs="Arial"/>
              <w:noProof/>
              <w:sz w:val="16"/>
              <w:szCs w:val="16"/>
              <w:lang w:val="ru-RU"/>
            </w:rPr>
            <w:t>14</w: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end"/>
          </w:r>
          <w:r>
            <w:rPr>
              <w:rStyle w:val="a7"/>
              <w:rFonts w:ascii="Arial" w:hAnsi="Arial" w:cs="Arial"/>
              <w:sz w:val="16"/>
              <w:szCs w:val="16"/>
              <w:lang w:val="ru-RU"/>
            </w:rPr>
            <w:t xml:space="preserve"> из </w: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begin"/>
          </w:r>
          <w:r>
            <w:rPr>
              <w:rStyle w:val="a7"/>
              <w:rFonts w:cs="Arial"/>
              <w:sz w:val="16"/>
              <w:szCs w:val="16"/>
              <w:lang w:val="ru-RU"/>
            </w:rPr>
            <w:instrText xml:space="preserve"> NUMPAGES \*Arabic </w:instrTex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separate"/>
          </w:r>
          <w:r w:rsidR="003234E8">
            <w:rPr>
              <w:rStyle w:val="a7"/>
              <w:rFonts w:cs="Arial"/>
              <w:noProof/>
              <w:sz w:val="16"/>
              <w:szCs w:val="16"/>
              <w:lang w:val="ru-RU"/>
            </w:rPr>
            <w:t>14</w: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end"/>
          </w:r>
        </w:p>
      </w:tc>
    </w:tr>
  </w:tbl>
  <w:p w14:paraId="6F9887A6" w14:textId="77777777" w:rsidR="00587AA1" w:rsidRDefault="00587AA1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0868C7" w14:textId="77777777" w:rsidR="00694C43" w:rsidRDefault="00694C43">
      <w:r>
        <w:separator/>
      </w:r>
    </w:p>
  </w:footnote>
  <w:footnote w:type="continuationSeparator" w:id="0">
    <w:p w14:paraId="157E96E1" w14:textId="77777777" w:rsidR="00694C43" w:rsidRDefault="00694C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70C6C1" w14:textId="5C21CA4D" w:rsidR="00587AA1" w:rsidRDefault="00587AA1">
    <w:pPr>
      <w:jc w:val="center"/>
      <w:rPr>
        <w:rFonts w:ascii="Arial" w:hAnsi="Arial" w:cs="Arial"/>
        <w:i/>
        <w:sz w:val="14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pStyle w:val="2"/>
      <w:lvlText w:val=""/>
      <w:lvlJc w:val="left"/>
      <w:pPr>
        <w:tabs>
          <w:tab w:val="num" w:pos="807"/>
        </w:tabs>
        <w:ind w:left="807" w:hanging="207"/>
      </w:pPr>
      <w:rPr>
        <w:rFonts w:ascii="Symbol" w:hAnsi="Symbol"/>
        <w:b/>
        <w:color w:val="auto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5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211"/>
        </w:tabs>
        <w:ind w:left="1211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13B37594"/>
    <w:multiLevelType w:val="hybridMultilevel"/>
    <w:tmpl w:val="ED92B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71043A"/>
    <w:multiLevelType w:val="hybridMultilevel"/>
    <w:tmpl w:val="BE7C3940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A7C3BD1"/>
    <w:multiLevelType w:val="hybridMultilevel"/>
    <w:tmpl w:val="EA22BC4C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D7926B8"/>
    <w:multiLevelType w:val="hybridMultilevel"/>
    <w:tmpl w:val="7F06A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FF1BFB"/>
    <w:multiLevelType w:val="hybridMultilevel"/>
    <w:tmpl w:val="C09CC85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0126DD4"/>
    <w:multiLevelType w:val="hybridMultilevel"/>
    <w:tmpl w:val="680055F4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17C223C"/>
    <w:multiLevelType w:val="hybridMultilevel"/>
    <w:tmpl w:val="3490E248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5AC5165"/>
    <w:multiLevelType w:val="hybridMultilevel"/>
    <w:tmpl w:val="C6181FC4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D9C451E"/>
    <w:multiLevelType w:val="hybridMultilevel"/>
    <w:tmpl w:val="C0EEDDF6"/>
    <w:lvl w:ilvl="0" w:tplc="B45E13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2377E7"/>
    <w:multiLevelType w:val="hybridMultilevel"/>
    <w:tmpl w:val="ADF056AC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4BD907F6"/>
    <w:multiLevelType w:val="hybridMultilevel"/>
    <w:tmpl w:val="2F624834"/>
    <w:lvl w:ilvl="0" w:tplc="463CD854">
      <w:start w:val="1"/>
      <w:numFmt w:val="bullet"/>
      <w:lvlText w:val="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2C647CF"/>
    <w:multiLevelType w:val="hybridMultilevel"/>
    <w:tmpl w:val="3AC40074"/>
    <w:lvl w:ilvl="0" w:tplc="463CD854">
      <w:start w:val="1"/>
      <w:numFmt w:val="bullet"/>
      <w:lvlText w:val="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23">
    <w:nsid w:val="589347A7"/>
    <w:multiLevelType w:val="hybridMultilevel"/>
    <w:tmpl w:val="0E5E79AC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8A57F21"/>
    <w:multiLevelType w:val="hybridMultilevel"/>
    <w:tmpl w:val="F0E05D8E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9A4241D"/>
    <w:multiLevelType w:val="hybridMultilevel"/>
    <w:tmpl w:val="6A024388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CCA78D3"/>
    <w:multiLevelType w:val="hybridMultilevel"/>
    <w:tmpl w:val="F8D484B0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2D434C8"/>
    <w:multiLevelType w:val="hybridMultilevel"/>
    <w:tmpl w:val="3B9AEFC4"/>
    <w:lvl w:ilvl="0" w:tplc="463CD8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092EBB"/>
    <w:multiLevelType w:val="hybridMultilevel"/>
    <w:tmpl w:val="E43C6DDC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F6C5E99"/>
    <w:multiLevelType w:val="hybridMultilevel"/>
    <w:tmpl w:val="2E0A7C04"/>
    <w:lvl w:ilvl="0" w:tplc="301C23F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74192EED"/>
    <w:multiLevelType w:val="hybridMultilevel"/>
    <w:tmpl w:val="FDC64412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47D357F"/>
    <w:multiLevelType w:val="hybridMultilevel"/>
    <w:tmpl w:val="170EB3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AAD2439"/>
    <w:multiLevelType w:val="hybridMultilevel"/>
    <w:tmpl w:val="9ED28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4"/>
  </w:num>
  <w:num w:numId="14">
    <w:abstractNumId w:val="29"/>
  </w:num>
  <w:num w:numId="15">
    <w:abstractNumId w:val="19"/>
  </w:num>
  <w:num w:numId="16">
    <w:abstractNumId w:val="22"/>
  </w:num>
  <w:num w:numId="17">
    <w:abstractNumId w:val="23"/>
  </w:num>
  <w:num w:numId="18">
    <w:abstractNumId w:val="30"/>
  </w:num>
  <w:num w:numId="19">
    <w:abstractNumId w:val="25"/>
  </w:num>
  <w:num w:numId="20">
    <w:abstractNumId w:val="17"/>
  </w:num>
  <w:num w:numId="21">
    <w:abstractNumId w:val="18"/>
  </w:num>
  <w:num w:numId="22">
    <w:abstractNumId w:val="13"/>
  </w:num>
  <w:num w:numId="23">
    <w:abstractNumId w:val="12"/>
  </w:num>
  <w:num w:numId="24">
    <w:abstractNumId w:val="21"/>
  </w:num>
  <w:num w:numId="25">
    <w:abstractNumId w:val="28"/>
  </w:num>
  <w:num w:numId="26">
    <w:abstractNumId w:val="27"/>
  </w:num>
  <w:num w:numId="27">
    <w:abstractNumId w:val="24"/>
  </w:num>
  <w:num w:numId="28">
    <w:abstractNumId w:val="16"/>
  </w:num>
  <w:num w:numId="29">
    <w:abstractNumId w:val="31"/>
  </w:num>
  <w:num w:numId="30">
    <w:abstractNumId w:val="26"/>
  </w:num>
  <w:num w:numId="31">
    <w:abstractNumId w:val="20"/>
  </w:num>
  <w:num w:numId="32">
    <w:abstractNumId w:val="15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53B"/>
    <w:rsid w:val="0001047D"/>
    <w:rsid w:val="00013C4D"/>
    <w:rsid w:val="00013DB8"/>
    <w:rsid w:val="0002488C"/>
    <w:rsid w:val="00030BBA"/>
    <w:rsid w:val="0003153B"/>
    <w:rsid w:val="00033D5A"/>
    <w:rsid w:val="00040863"/>
    <w:rsid w:val="000414F5"/>
    <w:rsid w:val="00045F4A"/>
    <w:rsid w:val="000505B5"/>
    <w:rsid w:val="0005150A"/>
    <w:rsid w:val="00071374"/>
    <w:rsid w:val="00094E2A"/>
    <w:rsid w:val="0009742A"/>
    <w:rsid w:val="000A7DA8"/>
    <w:rsid w:val="00105C73"/>
    <w:rsid w:val="00106152"/>
    <w:rsid w:val="001111FC"/>
    <w:rsid w:val="00136718"/>
    <w:rsid w:val="00175DE7"/>
    <w:rsid w:val="00196B17"/>
    <w:rsid w:val="001A3358"/>
    <w:rsid w:val="001A436D"/>
    <w:rsid w:val="001B0558"/>
    <w:rsid w:val="001B1D19"/>
    <w:rsid w:val="001B31E0"/>
    <w:rsid w:val="001B3BB5"/>
    <w:rsid w:val="001B7787"/>
    <w:rsid w:val="001C6468"/>
    <w:rsid w:val="001F3489"/>
    <w:rsid w:val="001F4264"/>
    <w:rsid w:val="001F6349"/>
    <w:rsid w:val="00202235"/>
    <w:rsid w:val="0022503A"/>
    <w:rsid w:val="00234FD4"/>
    <w:rsid w:val="00241162"/>
    <w:rsid w:val="00245699"/>
    <w:rsid w:val="0025474A"/>
    <w:rsid w:val="0028664A"/>
    <w:rsid w:val="002F1B39"/>
    <w:rsid w:val="002F5EAF"/>
    <w:rsid w:val="003123EA"/>
    <w:rsid w:val="00315ED2"/>
    <w:rsid w:val="00322845"/>
    <w:rsid w:val="003234E8"/>
    <w:rsid w:val="00324E08"/>
    <w:rsid w:val="00324F70"/>
    <w:rsid w:val="00343AA0"/>
    <w:rsid w:val="00360A00"/>
    <w:rsid w:val="00382DB2"/>
    <w:rsid w:val="00393EDD"/>
    <w:rsid w:val="003C455C"/>
    <w:rsid w:val="003E1834"/>
    <w:rsid w:val="003F3546"/>
    <w:rsid w:val="00401624"/>
    <w:rsid w:val="00412F2F"/>
    <w:rsid w:val="0046117B"/>
    <w:rsid w:val="00461F8B"/>
    <w:rsid w:val="004635C4"/>
    <w:rsid w:val="00465E16"/>
    <w:rsid w:val="00486A87"/>
    <w:rsid w:val="00492F5C"/>
    <w:rsid w:val="004B28D1"/>
    <w:rsid w:val="004B2BA6"/>
    <w:rsid w:val="004B7C20"/>
    <w:rsid w:val="004C55D8"/>
    <w:rsid w:val="004D6CAB"/>
    <w:rsid w:val="004F092E"/>
    <w:rsid w:val="004F0959"/>
    <w:rsid w:val="0050686D"/>
    <w:rsid w:val="00531EB7"/>
    <w:rsid w:val="00540E67"/>
    <w:rsid w:val="00542EEB"/>
    <w:rsid w:val="00552C7B"/>
    <w:rsid w:val="005703B2"/>
    <w:rsid w:val="00571B69"/>
    <w:rsid w:val="00572796"/>
    <w:rsid w:val="00584EC3"/>
    <w:rsid w:val="00587AA1"/>
    <w:rsid w:val="005A1AAB"/>
    <w:rsid w:val="005B2746"/>
    <w:rsid w:val="005C45B0"/>
    <w:rsid w:val="005C5E6C"/>
    <w:rsid w:val="005F186F"/>
    <w:rsid w:val="00624544"/>
    <w:rsid w:val="00626353"/>
    <w:rsid w:val="00640072"/>
    <w:rsid w:val="00655D67"/>
    <w:rsid w:val="00657E1F"/>
    <w:rsid w:val="00661FFA"/>
    <w:rsid w:val="00664763"/>
    <w:rsid w:val="00694C43"/>
    <w:rsid w:val="006C6AF2"/>
    <w:rsid w:val="006F3E12"/>
    <w:rsid w:val="00704B03"/>
    <w:rsid w:val="00712AFE"/>
    <w:rsid w:val="00723823"/>
    <w:rsid w:val="00732908"/>
    <w:rsid w:val="00740A8F"/>
    <w:rsid w:val="007644F9"/>
    <w:rsid w:val="00772AB4"/>
    <w:rsid w:val="00775642"/>
    <w:rsid w:val="00776915"/>
    <w:rsid w:val="007B0E51"/>
    <w:rsid w:val="007B2B1C"/>
    <w:rsid w:val="007B56DC"/>
    <w:rsid w:val="007B6625"/>
    <w:rsid w:val="007D03D2"/>
    <w:rsid w:val="007E2D1F"/>
    <w:rsid w:val="007E66BA"/>
    <w:rsid w:val="007E78A1"/>
    <w:rsid w:val="007F25C6"/>
    <w:rsid w:val="008176DA"/>
    <w:rsid w:val="00821954"/>
    <w:rsid w:val="0083094C"/>
    <w:rsid w:val="008330D2"/>
    <w:rsid w:val="008404F2"/>
    <w:rsid w:val="00846A46"/>
    <w:rsid w:val="00851C0D"/>
    <w:rsid w:val="008A2AB7"/>
    <w:rsid w:val="008A62FC"/>
    <w:rsid w:val="008B2E22"/>
    <w:rsid w:val="008F6C5E"/>
    <w:rsid w:val="00923C01"/>
    <w:rsid w:val="00935B7D"/>
    <w:rsid w:val="00937895"/>
    <w:rsid w:val="00974ED9"/>
    <w:rsid w:val="009803B8"/>
    <w:rsid w:val="00992E80"/>
    <w:rsid w:val="0099462B"/>
    <w:rsid w:val="009D4AC5"/>
    <w:rsid w:val="009E18D7"/>
    <w:rsid w:val="009E28D5"/>
    <w:rsid w:val="009E3392"/>
    <w:rsid w:val="009F1AC1"/>
    <w:rsid w:val="009F580E"/>
    <w:rsid w:val="00A100E3"/>
    <w:rsid w:val="00A245FA"/>
    <w:rsid w:val="00A3437C"/>
    <w:rsid w:val="00A35CA8"/>
    <w:rsid w:val="00A524D9"/>
    <w:rsid w:val="00A64C1D"/>
    <w:rsid w:val="00A72CEB"/>
    <w:rsid w:val="00A75357"/>
    <w:rsid w:val="00A76B78"/>
    <w:rsid w:val="00A85A5E"/>
    <w:rsid w:val="00AA70D9"/>
    <w:rsid w:val="00AB0EED"/>
    <w:rsid w:val="00AD24D0"/>
    <w:rsid w:val="00AE0F1A"/>
    <w:rsid w:val="00AE1D91"/>
    <w:rsid w:val="00B14313"/>
    <w:rsid w:val="00B21ED6"/>
    <w:rsid w:val="00B41FB9"/>
    <w:rsid w:val="00B634B3"/>
    <w:rsid w:val="00B773DA"/>
    <w:rsid w:val="00B8607F"/>
    <w:rsid w:val="00B9151D"/>
    <w:rsid w:val="00B94192"/>
    <w:rsid w:val="00BC61EE"/>
    <w:rsid w:val="00BD4E78"/>
    <w:rsid w:val="00BE65C3"/>
    <w:rsid w:val="00BF0346"/>
    <w:rsid w:val="00C00D21"/>
    <w:rsid w:val="00C0328B"/>
    <w:rsid w:val="00C211CD"/>
    <w:rsid w:val="00C47642"/>
    <w:rsid w:val="00C5181D"/>
    <w:rsid w:val="00C541A8"/>
    <w:rsid w:val="00C5451F"/>
    <w:rsid w:val="00C6608C"/>
    <w:rsid w:val="00C725E8"/>
    <w:rsid w:val="00C80BE4"/>
    <w:rsid w:val="00C82E28"/>
    <w:rsid w:val="00C90FB2"/>
    <w:rsid w:val="00CC1B85"/>
    <w:rsid w:val="00CC38CF"/>
    <w:rsid w:val="00CC6406"/>
    <w:rsid w:val="00CD62A7"/>
    <w:rsid w:val="00CE0C0E"/>
    <w:rsid w:val="00CE1EB0"/>
    <w:rsid w:val="00CE3F91"/>
    <w:rsid w:val="00CE762A"/>
    <w:rsid w:val="00CF63A4"/>
    <w:rsid w:val="00D03E00"/>
    <w:rsid w:val="00D15320"/>
    <w:rsid w:val="00D20FE1"/>
    <w:rsid w:val="00D36EAD"/>
    <w:rsid w:val="00D562E3"/>
    <w:rsid w:val="00D82662"/>
    <w:rsid w:val="00D90012"/>
    <w:rsid w:val="00DA0369"/>
    <w:rsid w:val="00DA75D8"/>
    <w:rsid w:val="00DD075D"/>
    <w:rsid w:val="00DE2BB9"/>
    <w:rsid w:val="00E10A7B"/>
    <w:rsid w:val="00E275DA"/>
    <w:rsid w:val="00E3028C"/>
    <w:rsid w:val="00E36628"/>
    <w:rsid w:val="00E4460E"/>
    <w:rsid w:val="00E5032E"/>
    <w:rsid w:val="00E54699"/>
    <w:rsid w:val="00E57331"/>
    <w:rsid w:val="00E7522F"/>
    <w:rsid w:val="00E80C42"/>
    <w:rsid w:val="00E9216C"/>
    <w:rsid w:val="00ED3208"/>
    <w:rsid w:val="00ED3BDC"/>
    <w:rsid w:val="00ED5F73"/>
    <w:rsid w:val="00EE0A88"/>
    <w:rsid w:val="00EE13F7"/>
    <w:rsid w:val="00EE467F"/>
    <w:rsid w:val="00F01427"/>
    <w:rsid w:val="00F22221"/>
    <w:rsid w:val="00F33132"/>
    <w:rsid w:val="00F37BF7"/>
    <w:rsid w:val="00F44F88"/>
    <w:rsid w:val="00F50849"/>
    <w:rsid w:val="00F511BB"/>
    <w:rsid w:val="00F535C8"/>
    <w:rsid w:val="00F5377C"/>
    <w:rsid w:val="00F77B67"/>
    <w:rsid w:val="00F94AD0"/>
    <w:rsid w:val="00FD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571AB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3EDD"/>
    <w:pPr>
      <w:suppressAutoHyphens/>
    </w:pPr>
    <w:rPr>
      <w:rFonts w:cs="Calibri"/>
      <w:sz w:val="24"/>
      <w:szCs w:val="24"/>
      <w:lang w:eastAsia="ar-SA"/>
    </w:rPr>
  </w:style>
  <w:style w:type="paragraph" w:styleId="4">
    <w:name w:val="heading 4"/>
    <w:basedOn w:val="1"/>
    <w:next w:val="a1"/>
    <w:qFormat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  <w:b/>
      <w:color w:val="auto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  <w:b/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20">
    <w:name w:val="Основной шрифт абзаца2"/>
  </w:style>
  <w:style w:type="character" w:customStyle="1" w:styleId="WW-Absatz-Standardschriftart11">
    <w:name w:val="WW-Absatz-Standardschriftart11"/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-Absatz-Standardschriftart111">
    <w:name w:val="WW-Absatz-Standardschriftart111"/>
  </w:style>
  <w:style w:type="character" w:customStyle="1" w:styleId="WW8Num9z0">
    <w:name w:val="WW8Num9z0"/>
    <w:rPr>
      <w:rFonts w:ascii="Symbol" w:hAnsi="Symbol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b/>
      <w:color w:val="auto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7z1">
    <w:name w:val="WW8Num7z1"/>
    <w:rPr>
      <w:color w:val="auto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4z4">
    <w:name w:val="WW8Num14z4"/>
    <w:rPr>
      <w:rFonts w:ascii="Courier New" w:hAnsi="Courier New" w:cs="Courier New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7z0">
    <w:name w:val="WW8Num17z0"/>
    <w:rPr>
      <w:rFonts w:ascii="Symbol" w:hAnsi="Symbol"/>
      <w:b/>
      <w:color w:val="auto"/>
    </w:rPr>
  </w:style>
  <w:style w:type="character" w:customStyle="1" w:styleId="WW8Num18z0">
    <w:name w:val="WW8Num18z0"/>
    <w:rPr>
      <w:rFonts w:ascii="Symbol" w:hAnsi="Symbol"/>
      <w:color w:val="auto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a5">
    <w:name w:val="Основной текст Знак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иж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10"/>
  </w:style>
  <w:style w:type="character" w:customStyle="1" w:styleId="21">
    <w:name w:val="Основной текст с отступом 2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Подзаголовок Знак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Текст сноски Знак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Символ сноски"/>
    <w:rPr>
      <w:vertAlign w:val="superscript"/>
    </w:rPr>
  </w:style>
  <w:style w:type="character" w:styleId="ac">
    <w:name w:val="Hyperlink"/>
    <w:rPr>
      <w:color w:val="0000FF"/>
      <w:u w:val="single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d">
    <w:name w:val="Текст примечания Знак"/>
    <w:rPr>
      <w:rFonts w:ascii="Times New Roman" w:eastAsia="Times New Roman" w:hAnsi="Times New Roman"/>
    </w:rPr>
  </w:style>
  <w:style w:type="character" w:customStyle="1" w:styleId="ae">
    <w:name w:val="Тема примечания Знак"/>
    <w:rPr>
      <w:rFonts w:ascii="Times New Roman" w:eastAsia="Times New Roman" w:hAnsi="Times New Roman"/>
      <w:b/>
      <w:bCs/>
    </w:rPr>
  </w:style>
  <w:style w:type="character" w:customStyle="1" w:styleId="af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blk">
    <w:name w:val="blk"/>
    <w:basedOn w:val="10"/>
  </w:style>
  <w:style w:type="character" w:styleId="af0">
    <w:name w:val="Strong"/>
    <w:qFormat/>
    <w:rPr>
      <w:b/>
      <w:bCs/>
    </w:rPr>
  </w:style>
  <w:style w:type="character" w:customStyle="1" w:styleId="apple-converted-space">
    <w:name w:val="apple-converted-space"/>
    <w:basedOn w:val="10"/>
  </w:style>
  <w:style w:type="character" w:customStyle="1" w:styleId="apple-style-span">
    <w:name w:val="apple-style-span"/>
    <w:basedOn w:val="10"/>
  </w:style>
  <w:style w:type="character" w:styleId="af1">
    <w:name w:val="Emphasis"/>
    <w:qFormat/>
    <w:rPr>
      <w:i/>
      <w:iCs/>
    </w:rPr>
  </w:style>
  <w:style w:type="character" w:customStyle="1" w:styleId="af2">
    <w:name w:val="Символ нумерации"/>
  </w:style>
  <w:style w:type="character" w:customStyle="1" w:styleId="22">
    <w:name w:val="Знак примечания2"/>
    <w:rPr>
      <w:sz w:val="16"/>
      <w:szCs w:val="16"/>
    </w:rPr>
  </w:style>
  <w:style w:type="character" w:customStyle="1" w:styleId="12">
    <w:name w:val="Текст примечания Знак1"/>
    <w:rPr>
      <w:rFonts w:cs="Calibri"/>
    </w:rPr>
  </w:style>
  <w:style w:type="paragraph" w:customStyle="1" w:styleId="1">
    <w:name w:val="Заголовок1"/>
    <w:basedOn w:val="a0"/>
    <w:next w:val="a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0"/>
    <w:rPr>
      <w:sz w:val="28"/>
      <w:szCs w:val="20"/>
      <w:lang w:val="x-none"/>
    </w:rPr>
  </w:style>
  <w:style w:type="paragraph" w:styleId="af3">
    <w:name w:val="List"/>
    <w:basedOn w:val="a1"/>
    <w:rPr>
      <w:rFonts w:ascii="Arial" w:hAnsi="Arial" w:cs="Mangal"/>
    </w:rPr>
  </w:style>
  <w:style w:type="paragraph" w:customStyle="1" w:styleId="23">
    <w:name w:val="Название2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4">
    <w:name w:val="Указатель2"/>
    <w:basedOn w:val="a0"/>
    <w:pPr>
      <w:suppressLineNumbers/>
    </w:pPr>
    <w:rPr>
      <w:rFonts w:ascii="Arial" w:hAnsi="Arial" w:cs="Mangal"/>
    </w:rPr>
  </w:style>
  <w:style w:type="paragraph" w:customStyle="1" w:styleId="13">
    <w:name w:val="Название1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0"/>
    <w:pPr>
      <w:suppressLineNumbers/>
    </w:pPr>
    <w:rPr>
      <w:rFonts w:ascii="Arial" w:hAnsi="Arial" w:cs="Mangal"/>
    </w:rPr>
  </w:style>
  <w:style w:type="paragraph" w:styleId="af4">
    <w:name w:val="footer"/>
    <w:basedOn w:val="a0"/>
    <w:rPr>
      <w:lang w:val="x-none"/>
    </w:rPr>
  </w:style>
  <w:style w:type="paragraph" w:customStyle="1" w:styleId="210">
    <w:name w:val="Основной текст с отступом 21"/>
    <w:basedOn w:val="a0"/>
    <w:pPr>
      <w:spacing w:after="120" w:line="480" w:lineRule="auto"/>
      <w:ind w:left="283"/>
    </w:pPr>
    <w:rPr>
      <w:lang w:val="x-none"/>
    </w:rPr>
  </w:style>
  <w:style w:type="paragraph" w:styleId="af5">
    <w:name w:val="List Paragraph"/>
    <w:basedOn w:val="a0"/>
    <w:qFormat/>
    <w:pPr>
      <w:ind w:left="720"/>
    </w:pPr>
  </w:style>
  <w:style w:type="paragraph" w:styleId="af6">
    <w:name w:val="Subtitle"/>
    <w:basedOn w:val="a0"/>
    <w:next w:val="a1"/>
    <w:qFormat/>
    <w:pPr>
      <w:autoSpaceDE w:val="0"/>
      <w:jc w:val="center"/>
    </w:pPr>
    <w:rPr>
      <w:b/>
      <w:bCs/>
      <w:sz w:val="28"/>
      <w:szCs w:val="28"/>
      <w:lang w:val="x-none"/>
    </w:rPr>
  </w:style>
  <w:style w:type="paragraph" w:customStyle="1" w:styleId="2">
    <w:name w:val="Стиль2"/>
    <w:basedOn w:val="a0"/>
    <w:pPr>
      <w:numPr>
        <w:numId w:val="4"/>
      </w:numPr>
      <w:spacing w:line="252" w:lineRule="auto"/>
      <w:jc w:val="both"/>
    </w:pPr>
  </w:style>
  <w:style w:type="paragraph" w:customStyle="1" w:styleId="a">
    <w:name w:val="список с точками"/>
    <w:basedOn w:val="a0"/>
    <w:pPr>
      <w:numPr>
        <w:numId w:val="2"/>
      </w:numPr>
      <w:spacing w:line="312" w:lineRule="auto"/>
      <w:jc w:val="both"/>
    </w:pPr>
  </w:style>
  <w:style w:type="paragraph" w:styleId="af7">
    <w:name w:val="footnote text"/>
    <w:basedOn w:val="a0"/>
    <w:uiPriority w:val="99"/>
    <w:rPr>
      <w:sz w:val="20"/>
      <w:szCs w:val="20"/>
      <w:lang w:val="x-none"/>
    </w:rPr>
  </w:style>
  <w:style w:type="paragraph" w:customStyle="1" w:styleId="15">
    <w:name w:val="Обычный (Интернет)1"/>
    <w:aliases w:val="Normal (Web),Обычный (Web)"/>
    <w:basedOn w:val="a0"/>
    <w:uiPriority w:val="99"/>
    <w:qFormat/>
    <w:pPr>
      <w:spacing w:before="280" w:after="280"/>
    </w:pPr>
  </w:style>
  <w:style w:type="paragraph" w:styleId="af8">
    <w:name w:val="header"/>
    <w:basedOn w:val="a0"/>
    <w:rPr>
      <w:lang w:val="x-none"/>
    </w:rPr>
  </w:style>
  <w:style w:type="paragraph" w:customStyle="1" w:styleId="Default">
    <w:name w:val="Default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16">
    <w:name w:val="1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17">
    <w:name w:val="Текст примечания1"/>
    <w:basedOn w:val="a0"/>
    <w:rPr>
      <w:sz w:val="20"/>
      <w:szCs w:val="20"/>
    </w:rPr>
  </w:style>
  <w:style w:type="paragraph" w:styleId="af9">
    <w:name w:val="annotation subject"/>
    <w:basedOn w:val="17"/>
    <w:next w:val="17"/>
    <w:rPr>
      <w:b/>
      <w:bCs/>
    </w:rPr>
  </w:style>
  <w:style w:type="paragraph" w:styleId="afa">
    <w:name w:val="Balloon Text"/>
    <w:basedOn w:val="a0"/>
    <w:rPr>
      <w:rFonts w:ascii="Tahoma" w:hAnsi="Tahoma" w:cs="Tahoma"/>
      <w:sz w:val="16"/>
      <w:szCs w:val="16"/>
    </w:rPr>
  </w:style>
  <w:style w:type="paragraph" w:customStyle="1" w:styleId="acxspmiddle">
    <w:name w:val="acxspmiddle"/>
    <w:basedOn w:val="a0"/>
    <w:pPr>
      <w:spacing w:before="280" w:after="280"/>
    </w:pPr>
  </w:style>
  <w:style w:type="paragraph" w:customStyle="1" w:styleId="acxsplast">
    <w:name w:val="acxsplast"/>
    <w:basedOn w:val="a0"/>
    <w:pPr>
      <w:spacing w:before="280" w:after="280"/>
    </w:pPr>
  </w:style>
  <w:style w:type="paragraph" w:customStyle="1" w:styleId="afb">
    <w:name w:val="Содержимое таблицы"/>
    <w:basedOn w:val="a0"/>
    <w:pPr>
      <w:suppressLineNumbers/>
    </w:pPr>
  </w:style>
  <w:style w:type="paragraph" w:customStyle="1" w:styleId="afc">
    <w:name w:val="Заголовок таблицы"/>
    <w:basedOn w:val="afb"/>
    <w:pPr>
      <w:jc w:val="center"/>
    </w:pPr>
    <w:rPr>
      <w:b/>
      <w:bCs/>
    </w:rPr>
  </w:style>
  <w:style w:type="paragraph" w:customStyle="1" w:styleId="25">
    <w:name w:val="Текст примечания2"/>
    <w:basedOn w:val="a0"/>
    <w:rPr>
      <w:sz w:val="20"/>
      <w:szCs w:val="20"/>
    </w:rPr>
  </w:style>
  <w:style w:type="paragraph" w:customStyle="1" w:styleId="afd">
    <w:name w:val="ЛЕНЛЕН таблица"/>
    <w:basedOn w:val="a0"/>
    <w:pPr>
      <w:spacing w:line="100" w:lineRule="atLeast"/>
    </w:pPr>
    <w:rPr>
      <w:rFonts w:cs="Times New Roman"/>
      <w:color w:val="000000"/>
    </w:rPr>
  </w:style>
  <w:style w:type="character" w:customStyle="1" w:styleId="afe">
    <w:name w:val="СВЕЛ таб/спис Знак"/>
    <w:link w:val="aff"/>
    <w:locked/>
    <w:rsid w:val="004B2BA6"/>
    <w:rPr>
      <w:sz w:val="24"/>
    </w:rPr>
  </w:style>
  <w:style w:type="paragraph" w:customStyle="1" w:styleId="aff">
    <w:name w:val="СВЕЛ таб/спис"/>
    <w:basedOn w:val="a0"/>
    <w:link w:val="afe"/>
    <w:rsid w:val="004B2BA6"/>
    <w:pPr>
      <w:suppressAutoHyphens w:val="0"/>
    </w:pPr>
    <w:rPr>
      <w:rFonts w:cs="Times New Roman"/>
      <w:szCs w:val="20"/>
      <w:lang w:eastAsia="ru-RU"/>
    </w:rPr>
  </w:style>
  <w:style w:type="character" w:customStyle="1" w:styleId="aff0">
    <w:name w:val="СВЕЛ тектс Знак"/>
    <w:link w:val="aff1"/>
    <w:uiPriority w:val="99"/>
    <w:locked/>
    <w:rsid w:val="00E57331"/>
    <w:rPr>
      <w:rFonts w:eastAsia="Arial Unicode MS"/>
      <w:sz w:val="24"/>
    </w:rPr>
  </w:style>
  <w:style w:type="paragraph" w:customStyle="1" w:styleId="aff1">
    <w:name w:val="СВЕЛ тектс"/>
    <w:basedOn w:val="a0"/>
    <w:link w:val="aff0"/>
    <w:uiPriority w:val="99"/>
    <w:rsid w:val="00E57331"/>
    <w:pPr>
      <w:suppressAutoHyphens w:val="0"/>
      <w:spacing w:line="360" w:lineRule="auto"/>
      <w:ind w:firstLine="709"/>
      <w:jc w:val="both"/>
    </w:pPr>
    <w:rPr>
      <w:rFonts w:eastAsia="Arial Unicode MS" w:cs="Times New Roman"/>
      <w:szCs w:val="20"/>
      <w:lang w:eastAsia="ru-RU"/>
    </w:rPr>
  </w:style>
  <w:style w:type="paragraph" w:customStyle="1" w:styleId="c6">
    <w:name w:val="c6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c0">
    <w:name w:val="c0"/>
    <w:basedOn w:val="a2"/>
    <w:rsid w:val="00E57331"/>
  </w:style>
  <w:style w:type="character" w:customStyle="1" w:styleId="c1">
    <w:name w:val="c1"/>
    <w:basedOn w:val="a2"/>
    <w:rsid w:val="00E57331"/>
  </w:style>
  <w:style w:type="character" w:customStyle="1" w:styleId="c10">
    <w:name w:val="c10"/>
    <w:basedOn w:val="a2"/>
    <w:rsid w:val="00E57331"/>
  </w:style>
  <w:style w:type="paragraph" w:customStyle="1" w:styleId="c5">
    <w:name w:val="c5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styleId="aff2">
    <w:name w:val="Table Grid"/>
    <w:basedOn w:val="a3"/>
    <w:uiPriority w:val="59"/>
    <w:unhideWhenUsed/>
    <w:rsid w:val="007E2D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2"/>
    <w:uiPriority w:val="99"/>
    <w:semiHidden/>
    <w:unhideWhenUsed/>
    <w:rsid w:val="007B56D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3EDD"/>
    <w:pPr>
      <w:suppressAutoHyphens/>
    </w:pPr>
    <w:rPr>
      <w:rFonts w:cs="Calibri"/>
      <w:sz w:val="24"/>
      <w:szCs w:val="24"/>
      <w:lang w:eastAsia="ar-SA"/>
    </w:rPr>
  </w:style>
  <w:style w:type="paragraph" w:styleId="4">
    <w:name w:val="heading 4"/>
    <w:basedOn w:val="1"/>
    <w:next w:val="a1"/>
    <w:qFormat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  <w:b/>
      <w:color w:val="auto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  <w:b/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20">
    <w:name w:val="Основной шрифт абзаца2"/>
  </w:style>
  <w:style w:type="character" w:customStyle="1" w:styleId="WW-Absatz-Standardschriftart11">
    <w:name w:val="WW-Absatz-Standardschriftart11"/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-Absatz-Standardschriftart111">
    <w:name w:val="WW-Absatz-Standardschriftart111"/>
  </w:style>
  <w:style w:type="character" w:customStyle="1" w:styleId="WW8Num9z0">
    <w:name w:val="WW8Num9z0"/>
    <w:rPr>
      <w:rFonts w:ascii="Symbol" w:hAnsi="Symbol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b/>
      <w:color w:val="auto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7z1">
    <w:name w:val="WW8Num7z1"/>
    <w:rPr>
      <w:color w:val="auto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4z4">
    <w:name w:val="WW8Num14z4"/>
    <w:rPr>
      <w:rFonts w:ascii="Courier New" w:hAnsi="Courier New" w:cs="Courier New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7z0">
    <w:name w:val="WW8Num17z0"/>
    <w:rPr>
      <w:rFonts w:ascii="Symbol" w:hAnsi="Symbol"/>
      <w:b/>
      <w:color w:val="auto"/>
    </w:rPr>
  </w:style>
  <w:style w:type="character" w:customStyle="1" w:styleId="WW8Num18z0">
    <w:name w:val="WW8Num18z0"/>
    <w:rPr>
      <w:rFonts w:ascii="Symbol" w:hAnsi="Symbol"/>
      <w:color w:val="auto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a5">
    <w:name w:val="Основной текст Знак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иж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10"/>
  </w:style>
  <w:style w:type="character" w:customStyle="1" w:styleId="21">
    <w:name w:val="Основной текст с отступом 2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Подзаголовок Знак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Текст сноски Знак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Символ сноски"/>
    <w:rPr>
      <w:vertAlign w:val="superscript"/>
    </w:rPr>
  </w:style>
  <w:style w:type="character" w:styleId="ac">
    <w:name w:val="Hyperlink"/>
    <w:rPr>
      <w:color w:val="0000FF"/>
      <w:u w:val="single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d">
    <w:name w:val="Текст примечания Знак"/>
    <w:rPr>
      <w:rFonts w:ascii="Times New Roman" w:eastAsia="Times New Roman" w:hAnsi="Times New Roman"/>
    </w:rPr>
  </w:style>
  <w:style w:type="character" w:customStyle="1" w:styleId="ae">
    <w:name w:val="Тема примечания Знак"/>
    <w:rPr>
      <w:rFonts w:ascii="Times New Roman" w:eastAsia="Times New Roman" w:hAnsi="Times New Roman"/>
      <w:b/>
      <w:bCs/>
    </w:rPr>
  </w:style>
  <w:style w:type="character" w:customStyle="1" w:styleId="af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blk">
    <w:name w:val="blk"/>
    <w:basedOn w:val="10"/>
  </w:style>
  <w:style w:type="character" w:styleId="af0">
    <w:name w:val="Strong"/>
    <w:qFormat/>
    <w:rPr>
      <w:b/>
      <w:bCs/>
    </w:rPr>
  </w:style>
  <w:style w:type="character" w:customStyle="1" w:styleId="apple-converted-space">
    <w:name w:val="apple-converted-space"/>
    <w:basedOn w:val="10"/>
  </w:style>
  <w:style w:type="character" w:customStyle="1" w:styleId="apple-style-span">
    <w:name w:val="apple-style-span"/>
    <w:basedOn w:val="10"/>
  </w:style>
  <w:style w:type="character" w:styleId="af1">
    <w:name w:val="Emphasis"/>
    <w:qFormat/>
    <w:rPr>
      <w:i/>
      <w:iCs/>
    </w:rPr>
  </w:style>
  <w:style w:type="character" w:customStyle="1" w:styleId="af2">
    <w:name w:val="Символ нумерации"/>
  </w:style>
  <w:style w:type="character" w:customStyle="1" w:styleId="22">
    <w:name w:val="Знак примечания2"/>
    <w:rPr>
      <w:sz w:val="16"/>
      <w:szCs w:val="16"/>
    </w:rPr>
  </w:style>
  <w:style w:type="character" w:customStyle="1" w:styleId="12">
    <w:name w:val="Текст примечания Знак1"/>
    <w:rPr>
      <w:rFonts w:cs="Calibri"/>
    </w:rPr>
  </w:style>
  <w:style w:type="paragraph" w:customStyle="1" w:styleId="1">
    <w:name w:val="Заголовок1"/>
    <w:basedOn w:val="a0"/>
    <w:next w:val="a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0"/>
    <w:rPr>
      <w:sz w:val="28"/>
      <w:szCs w:val="20"/>
      <w:lang w:val="x-none"/>
    </w:rPr>
  </w:style>
  <w:style w:type="paragraph" w:styleId="af3">
    <w:name w:val="List"/>
    <w:basedOn w:val="a1"/>
    <w:rPr>
      <w:rFonts w:ascii="Arial" w:hAnsi="Arial" w:cs="Mangal"/>
    </w:rPr>
  </w:style>
  <w:style w:type="paragraph" w:customStyle="1" w:styleId="23">
    <w:name w:val="Название2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4">
    <w:name w:val="Указатель2"/>
    <w:basedOn w:val="a0"/>
    <w:pPr>
      <w:suppressLineNumbers/>
    </w:pPr>
    <w:rPr>
      <w:rFonts w:ascii="Arial" w:hAnsi="Arial" w:cs="Mangal"/>
    </w:rPr>
  </w:style>
  <w:style w:type="paragraph" w:customStyle="1" w:styleId="13">
    <w:name w:val="Название1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0"/>
    <w:pPr>
      <w:suppressLineNumbers/>
    </w:pPr>
    <w:rPr>
      <w:rFonts w:ascii="Arial" w:hAnsi="Arial" w:cs="Mangal"/>
    </w:rPr>
  </w:style>
  <w:style w:type="paragraph" w:styleId="af4">
    <w:name w:val="footer"/>
    <w:basedOn w:val="a0"/>
    <w:rPr>
      <w:lang w:val="x-none"/>
    </w:rPr>
  </w:style>
  <w:style w:type="paragraph" w:customStyle="1" w:styleId="210">
    <w:name w:val="Основной текст с отступом 21"/>
    <w:basedOn w:val="a0"/>
    <w:pPr>
      <w:spacing w:after="120" w:line="480" w:lineRule="auto"/>
      <w:ind w:left="283"/>
    </w:pPr>
    <w:rPr>
      <w:lang w:val="x-none"/>
    </w:rPr>
  </w:style>
  <w:style w:type="paragraph" w:styleId="af5">
    <w:name w:val="List Paragraph"/>
    <w:basedOn w:val="a0"/>
    <w:qFormat/>
    <w:pPr>
      <w:ind w:left="720"/>
    </w:pPr>
  </w:style>
  <w:style w:type="paragraph" w:styleId="af6">
    <w:name w:val="Subtitle"/>
    <w:basedOn w:val="a0"/>
    <w:next w:val="a1"/>
    <w:qFormat/>
    <w:pPr>
      <w:autoSpaceDE w:val="0"/>
      <w:jc w:val="center"/>
    </w:pPr>
    <w:rPr>
      <w:b/>
      <w:bCs/>
      <w:sz w:val="28"/>
      <w:szCs w:val="28"/>
      <w:lang w:val="x-none"/>
    </w:rPr>
  </w:style>
  <w:style w:type="paragraph" w:customStyle="1" w:styleId="2">
    <w:name w:val="Стиль2"/>
    <w:basedOn w:val="a0"/>
    <w:pPr>
      <w:numPr>
        <w:numId w:val="4"/>
      </w:numPr>
      <w:spacing w:line="252" w:lineRule="auto"/>
      <w:jc w:val="both"/>
    </w:pPr>
  </w:style>
  <w:style w:type="paragraph" w:customStyle="1" w:styleId="a">
    <w:name w:val="список с точками"/>
    <w:basedOn w:val="a0"/>
    <w:pPr>
      <w:numPr>
        <w:numId w:val="2"/>
      </w:numPr>
      <w:spacing w:line="312" w:lineRule="auto"/>
      <w:jc w:val="both"/>
    </w:pPr>
  </w:style>
  <w:style w:type="paragraph" w:styleId="af7">
    <w:name w:val="footnote text"/>
    <w:basedOn w:val="a0"/>
    <w:uiPriority w:val="99"/>
    <w:rPr>
      <w:sz w:val="20"/>
      <w:szCs w:val="20"/>
      <w:lang w:val="x-none"/>
    </w:rPr>
  </w:style>
  <w:style w:type="paragraph" w:customStyle="1" w:styleId="15">
    <w:name w:val="Обычный (Интернет)1"/>
    <w:aliases w:val="Normal (Web),Обычный (Web)"/>
    <w:basedOn w:val="a0"/>
    <w:uiPriority w:val="99"/>
    <w:qFormat/>
    <w:pPr>
      <w:spacing w:before="280" w:after="280"/>
    </w:pPr>
  </w:style>
  <w:style w:type="paragraph" w:styleId="af8">
    <w:name w:val="header"/>
    <w:basedOn w:val="a0"/>
    <w:rPr>
      <w:lang w:val="x-none"/>
    </w:rPr>
  </w:style>
  <w:style w:type="paragraph" w:customStyle="1" w:styleId="Default">
    <w:name w:val="Default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16">
    <w:name w:val="1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17">
    <w:name w:val="Текст примечания1"/>
    <w:basedOn w:val="a0"/>
    <w:rPr>
      <w:sz w:val="20"/>
      <w:szCs w:val="20"/>
    </w:rPr>
  </w:style>
  <w:style w:type="paragraph" w:styleId="af9">
    <w:name w:val="annotation subject"/>
    <w:basedOn w:val="17"/>
    <w:next w:val="17"/>
    <w:rPr>
      <w:b/>
      <w:bCs/>
    </w:rPr>
  </w:style>
  <w:style w:type="paragraph" w:styleId="afa">
    <w:name w:val="Balloon Text"/>
    <w:basedOn w:val="a0"/>
    <w:rPr>
      <w:rFonts w:ascii="Tahoma" w:hAnsi="Tahoma" w:cs="Tahoma"/>
      <w:sz w:val="16"/>
      <w:szCs w:val="16"/>
    </w:rPr>
  </w:style>
  <w:style w:type="paragraph" w:customStyle="1" w:styleId="acxspmiddle">
    <w:name w:val="acxspmiddle"/>
    <w:basedOn w:val="a0"/>
    <w:pPr>
      <w:spacing w:before="280" w:after="280"/>
    </w:pPr>
  </w:style>
  <w:style w:type="paragraph" w:customStyle="1" w:styleId="acxsplast">
    <w:name w:val="acxsplast"/>
    <w:basedOn w:val="a0"/>
    <w:pPr>
      <w:spacing w:before="280" w:after="280"/>
    </w:pPr>
  </w:style>
  <w:style w:type="paragraph" w:customStyle="1" w:styleId="afb">
    <w:name w:val="Содержимое таблицы"/>
    <w:basedOn w:val="a0"/>
    <w:pPr>
      <w:suppressLineNumbers/>
    </w:pPr>
  </w:style>
  <w:style w:type="paragraph" w:customStyle="1" w:styleId="afc">
    <w:name w:val="Заголовок таблицы"/>
    <w:basedOn w:val="afb"/>
    <w:pPr>
      <w:jc w:val="center"/>
    </w:pPr>
    <w:rPr>
      <w:b/>
      <w:bCs/>
    </w:rPr>
  </w:style>
  <w:style w:type="paragraph" w:customStyle="1" w:styleId="25">
    <w:name w:val="Текст примечания2"/>
    <w:basedOn w:val="a0"/>
    <w:rPr>
      <w:sz w:val="20"/>
      <w:szCs w:val="20"/>
    </w:rPr>
  </w:style>
  <w:style w:type="paragraph" w:customStyle="1" w:styleId="afd">
    <w:name w:val="ЛЕНЛЕН таблица"/>
    <w:basedOn w:val="a0"/>
    <w:pPr>
      <w:spacing w:line="100" w:lineRule="atLeast"/>
    </w:pPr>
    <w:rPr>
      <w:rFonts w:cs="Times New Roman"/>
      <w:color w:val="000000"/>
    </w:rPr>
  </w:style>
  <w:style w:type="character" w:customStyle="1" w:styleId="afe">
    <w:name w:val="СВЕЛ таб/спис Знак"/>
    <w:link w:val="aff"/>
    <w:locked/>
    <w:rsid w:val="004B2BA6"/>
    <w:rPr>
      <w:sz w:val="24"/>
    </w:rPr>
  </w:style>
  <w:style w:type="paragraph" w:customStyle="1" w:styleId="aff">
    <w:name w:val="СВЕЛ таб/спис"/>
    <w:basedOn w:val="a0"/>
    <w:link w:val="afe"/>
    <w:rsid w:val="004B2BA6"/>
    <w:pPr>
      <w:suppressAutoHyphens w:val="0"/>
    </w:pPr>
    <w:rPr>
      <w:rFonts w:cs="Times New Roman"/>
      <w:szCs w:val="20"/>
      <w:lang w:eastAsia="ru-RU"/>
    </w:rPr>
  </w:style>
  <w:style w:type="character" w:customStyle="1" w:styleId="aff0">
    <w:name w:val="СВЕЛ тектс Знак"/>
    <w:link w:val="aff1"/>
    <w:uiPriority w:val="99"/>
    <w:locked/>
    <w:rsid w:val="00E57331"/>
    <w:rPr>
      <w:rFonts w:eastAsia="Arial Unicode MS"/>
      <w:sz w:val="24"/>
    </w:rPr>
  </w:style>
  <w:style w:type="paragraph" w:customStyle="1" w:styleId="aff1">
    <w:name w:val="СВЕЛ тектс"/>
    <w:basedOn w:val="a0"/>
    <w:link w:val="aff0"/>
    <w:uiPriority w:val="99"/>
    <w:rsid w:val="00E57331"/>
    <w:pPr>
      <w:suppressAutoHyphens w:val="0"/>
      <w:spacing w:line="360" w:lineRule="auto"/>
      <w:ind w:firstLine="709"/>
      <w:jc w:val="both"/>
    </w:pPr>
    <w:rPr>
      <w:rFonts w:eastAsia="Arial Unicode MS" w:cs="Times New Roman"/>
      <w:szCs w:val="20"/>
      <w:lang w:eastAsia="ru-RU"/>
    </w:rPr>
  </w:style>
  <w:style w:type="paragraph" w:customStyle="1" w:styleId="c6">
    <w:name w:val="c6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c0">
    <w:name w:val="c0"/>
    <w:basedOn w:val="a2"/>
    <w:rsid w:val="00E57331"/>
  </w:style>
  <w:style w:type="character" w:customStyle="1" w:styleId="c1">
    <w:name w:val="c1"/>
    <w:basedOn w:val="a2"/>
    <w:rsid w:val="00E57331"/>
  </w:style>
  <w:style w:type="character" w:customStyle="1" w:styleId="c10">
    <w:name w:val="c10"/>
    <w:basedOn w:val="a2"/>
    <w:rsid w:val="00E57331"/>
  </w:style>
  <w:style w:type="paragraph" w:customStyle="1" w:styleId="c5">
    <w:name w:val="c5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styleId="aff2">
    <w:name w:val="Table Grid"/>
    <w:basedOn w:val="a3"/>
    <w:uiPriority w:val="59"/>
    <w:unhideWhenUsed/>
    <w:rsid w:val="007E2D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2"/>
    <w:uiPriority w:val="99"/>
    <w:semiHidden/>
    <w:unhideWhenUsed/>
    <w:rsid w:val="007B56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0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2987</Words>
  <Characters>17029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(Наименование колледжа)</vt:lpstr>
    </vt:vector>
  </TitlesOfParts>
  <Company>СПбГУПТД</Company>
  <LinksUpToDate>false</LinksUpToDate>
  <CharactersWithSpaces>19977</CharactersWithSpaces>
  <SharedDoc>false</SharedDoc>
  <HLinks>
    <vt:vector size="6" baseType="variant">
      <vt:variant>
        <vt:i4>4194386</vt:i4>
      </vt:variant>
      <vt:variant>
        <vt:i4>0</vt:i4>
      </vt:variant>
      <vt:variant>
        <vt:i4>0</vt:i4>
      </vt:variant>
      <vt:variant>
        <vt:i4>5</vt:i4>
      </vt:variant>
      <vt:variant>
        <vt:lpwstr>http://www.iprbookshop.ru/86217.html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(Наименование колледжа)</dc:title>
  <dc:creator>Людмила</dc:creator>
  <cp:lastModifiedBy>User</cp:lastModifiedBy>
  <cp:revision>2</cp:revision>
  <cp:lastPrinted>2022-06-01T17:15:00Z</cp:lastPrinted>
  <dcterms:created xsi:type="dcterms:W3CDTF">2022-10-07T15:43:00Z</dcterms:created>
  <dcterms:modified xsi:type="dcterms:W3CDTF">2022-10-07T15:43:00Z</dcterms:modified>
</cp:coreProperties>
</file>